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9197A" w14:textId="77777777" w:rsidR="00F618B6" w:rsidRPr="00F618B6" w:rsidRDefault="00F618B6" w:rsidP="00F618B6">
      <w:pPr>
        <w:shd w:val="clear" w:color="auto" w:fill="FFFFFF"/>
        <w:jc w:val="center"/>
        <w:rPr>
          <w:sz w:val="20"/>
          <w:szCs w:val="20"/>
        </w:rPr>
      </w:pPr>
    </w:p>
    <w:p w14:paraId="3D2313A5" w14:textId="77777777" w:rsidR="00F618B6" w:rsidRPr="00F618B6" w:rsidRDefault="00F618B6" w:rsidP="00F618B6">
      <w:pPr>
        <w:shd w:val="clear" w:color="auto" w:fill="FFFFFF"/>
        <w:jc w:val="center"/>
        <w:rPr>
          <w:sz w:val="20"/>
          <w:szCs w:val="20"/>
        </w:rPr>
      </w:pPr>
    </w:p>
    <w:p w14:paraId="05B56EDF" w14:textId="77777777" w:rsidR="005B292B" w:rsidRPr="005B292B" w:rsidRDefault="005B292B" w:rsidP="005B292B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5B292B">
        <w:rPr>
          <w:szCs w:val="22"/>
          <w:lang w:eastAsia="en-US"/>
        </w:rPr>
        <w:t>ФЕДЕРАЛЬНОЕ</w:t>
      </w:r>
      <w:r w:rsidRPr="005B292B">
        <w:rPr>
          <w:spacing w:val="-15"/>
          <w:szCs w:val="22"/>
          <w:lang w:eastAsia="en-US"/>
        </w:rPr>
        <w:t xml:space="preserve"> </w:t>
      </w:r>
      <w:r w:rsidRPr="005B292B">
        <w:rPr>
          <w:szCs w:val="22"/>
          <w:lang w:eastAsia="en-US"/>
        </w:rPr>
        <w:t>ГОСУДАРСТВЕННОЕ</w:t>
      </w:r>
      <w:r w:rsidRPr="005B292B">
        <w:rPr>
          <w:spacing w:val="-15"/>
          <w:szCs w:val="22"/>
          <w:lang w:eastAsia="en-US"/>
        </w:rPr>
        <w:t xml:space="preserve"> </w:t>
      </w:r>
      <w:r w:rsidRPr="005B292B">
        <w:rPr>
          <w:szCs w:val="22"/>
          <w:lang w:eastAsia="en-US"/>
        </w:rPr>
        <w:t>ОБРАЗОВАТЕЛЬНОЕ</w:t>
      </w:r>
      <w:r w:rsidRPr="005B292B">
        <w:rPr>
          <w:spacing w:val="-15"/>
          <w:szCs w:val="22"/>
          <w:lang w:eastAsia="en-US"/>
        </w:rPr>
        <w:t xml:space="preserve"> </w:t>
      </w:r>
      <w:r w:rsidRPr="005B292B">
        <w:rPr>
          <w:szCs w:val="22"/>
          <w:lang w:eastAsia="en-US"/>
        </w:rPr>
        <w:t>БЮДЖЕТНОЕ</w:t>
      </w:r>
    </w:p>
    <w:p w14:paraId="1C6B10E5" w14:textId="77777777" w:rsidR="005B292B" w:rsidRPr="005B292B" w:rsidRDefault="005B292B" w:rsidP="005B292B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5B292B">
        <w:rPr>
          <w:szCs w:val="22"/>
          <w:lang w:eastAsia="en-US"/>
        </w:rPr>
        <w:t>УЧРЕЖДЕНИЕ ВЫСШЕГО ОБРАЗОВАНИЯ</w:t>
      </w:r>
    </w:p>
    <w:p w14:paraId="5273D74A" w14:textId="77777777" w:rsidR="005B292B" w:rsidRPr="005B292B" w:rsidRDefault="005B292B" w:rsidP="005B292B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5B292B">
        <w:rPr>
          <w:b/>
          <w:sz w:val="28"/>
          <w:szCs w:val="22"/>
          <w:lang w:eastAsia="en-US"/>
        </w:rPr>
        <w:t>ФИНАНСОВЫЙ</w:t>
      </w:r>
      <w:r w:rsidRPr="005B292B">
        <w:rPr>
          <w:b/>
          <w:spacing w:val="-18"/>
          <w:sz w:val="28"/>
          <w:szCs w:val="22"/>
          <w:lang w:eastAsia="en-US"/>
        </w:rPr>
        <w:t xml:space="preserve"> </w:t>
      </w:r>
      <w:r w:rsidRPr="005B292B">
        <w:rPr>
          <w:b/>
          <w:sz w:val="28"/>
          <w:szCs w:val="22"/>
          <w:lang w:eastAsia="en-US"/>
        </w:rPr>
        <w:t>УНИВЕРСИТЕТ</w:t>
      </w:r>
      <w:r w:rsidRPr="005B292B">
        <w:rPr>
          <w:b/>
          <w:spacing w:val="-17"/>
          <w:sz w:val="28"/>
          <w:szCs w:val="22"/>
          <w:lang w:eastAsia="en-US"/>
        </w:rPr>
        <w:t xml:space="preserve"> </w:t>
      </w:r>
      <w:r w:rsidRPr="005B292B">
        <w:rPr>
          <w:b/>
          <w:sz w:val="28"/>
          <w:szCs w:val="22"/>
          <w:lang w:eastAsia="en-US"/>
        </w:rPr>
        <w:t>ПРИ</w:t>
      </w:r>
      <w:r w:rsidRPr="005B292B">
        <w:rPr>
          <w:b/>
          <w:spacing w:val="-18"/>
          <w:sz w:val="28"/>
          <w:szCs w:val="22"/>
          <w:lang w:eastAsia="en-US"/>
        </w:rPr>
        <w:t xml:space="preserve"> </w:t>
      </w:r>
      <w:r w:rsidRPr="005B292B">
        <w:rPr>
          <w:b/>
          <w:sz w:val="28"/>
          <w:szCs w:val="22"/>
          <w:lang w:eastAsia="en-US"/>
        </w:rPr>
        <w:t>ПРАВИТЕЛЬСТВЕ</w:t>
      </w:r>
    </w:p>
    <w:p w14:paraId="41171144" w14:textId="77777777" w:rsidR="005B292B" w:rsidRPr="005B292B" w:rsidRDefault="005B292B" w:rsidP="005B292B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5B292B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FE55624" wp14:editId="6C264DDC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4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58495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5B292B">
        <w:rPr>
          <w:b/>
          <w:sz w:val="28"/>
          <w:szCs w:val="22"/>
          <w:lang w:eastAsia="en-US"/>
        </w:rPr>
        <w:t>РОССИЙСКОЙ ФЕДЕРАЦИИ</w:t>
      </w:r>
    </w:p>
    <w:p w14:paraId="2CFE404F" w14:textId="77777777" w:rsidR="005B292B" w:rsidRPr="005B292B" w:rsidRDefault="005B292B" w:rsidP="005B292B">
      <w:pPr>
        <w:widowControl w:val="0"/>
        <w:autoSpaceDE w:val="0"/>
        <w:autoSpaceDN w:val="0"/>
        <w:spacing w:before="2"/>
        <w:rPr>
          <w:b/>
          <w:sz w:val="18"/>
          <w:szCs w:val="22"/>
          <w:lang w:eastAsia="en-US"/>
        </w:rPr>
      </w:pPr>
    </w:p>
    <w:p w14:paraId="30F5F20A" w14:textId="77777777" w:rsidR="005B292B" w:rsidRPr="005B292B" w:rsidRDefault="005B292B" w:rsidP="005B292B">
      <w:pPr>
        <w:widowControl w:val="0"/>
        <w:autoSpaceDE w:val="0"/>
        <w:autoSpaceDN w:val="0"/>
        <w:spacing w:before="22"/>
        <w:ind w:left="504" w:right="603"/>
        <w:jc w:val="center"/>
        <w:rPr>
          <w:b/>
          <w:sz w:val="28"/>
          <w:szCs w:val="22"/>
          <w:lang w:eastAsia="en-US"/>
        </w:rPr>
      </w:pPr>
      <w:r w:rsidRPr="005B292B">
        <w:rPr>
          <w:b/>
          <w:sz w:val="28"/>
          <w:szCs w:val="22"/>
          <w:lang w:eastAsia="en-US"/>
        </w:rPr>
        <w:t>ЛИПЕЦКИЙ</w:t>
      </w:r>
      <w:r w:rsidRPr="005B292B">
        <w:rPr>
          <w:b/>
          <w:spacing w:val="-13"/>
          <w:sz w:val="28"/>
          <w:szCs w:val="22"/>
          <w:lang w:eastAsia="en-US"/>
        </w:rPr>
        <w:t xml:space="preserve"> </w:t>
      </w:r>
      <w:r w:rsidRPr="005B292B">
        <w:rPr>
          <w:b/>
          <w:spacing w:val="-2"/>
          <w:sz w:val="28"/>
          <w:szCs w:val="22"/>
          <w:lang w:eastAsia="en-US"/>
        </w:rPr>
        <w:t>ФИЛИАЛ</w:t>
      </w:r>
    </w:p>
    <w:p w14:paraId="66532D37" w14:textId="77777777" w:rsidR="005B292B" w:rsidRPr="005B292B" w:rsidRDefault="005B292B" w:rsidP="005B292B">
      <w:pPr>
        <w:widowControl w:val="0"/>
        <w:autoSpaceDE w:val="0"/>
        <w:autoSpaceDN w:val="0"/>
        <w:rPr>
          <w:b/>
          <w:sz w:val="28"/>
          <w:szCs w:val="22"/>
          <w:lang w:eastAsia="en-US"/>
        </w:rPr>
      </w:pPr>
    </w:p>
    <w:p w14:paraId="1FFA910A" w14:textId="77777777" w:rsidR="005B292B" w:rsidRPr="005B292B" w:rsidRDefault="005B292B" w:rsidP="005B292B">
      <w:pPr>
        <w:widowControl w:val="0"/>
        <w:autoSpaceDE w:val="0"/>
        <w:autoSpaceDN w:val="0"/>
        <w:spacing w:before="243"/>
        <w:rPr>
          <w:b/>
          <w:sz w:val="28"/>
          <w:szCs w:val="22"/>
          <w:lang w:eastAsia="en-US"/>
        </w:rPr>
      </w:pPr>
    </w:p>
    <w:p w14:paraId="6A9B0259" w14:textId="77777777" w:rsidR="005B292B" w:rsidRPr="005B292B" w:rsidRDefault="005B292B" w:rsidP="005B292B">
      <w:pPr>
        <w:widowControl w:val="0"/>
        <w:autoSpaceDE w:val="0"/>
        <w:autoSpaceDN w:val="0"/>
        <w:spacing w:before="1" w:line="322" w:lineRule="exact"/>
        <w:ind w:left="5327" w:right="603"/>
        <w:jc w:val="center"/>
        <w:rPr>
          <w:sz w:val="28"/>
          <w:szCs w:val="22"/>
          <w:lang w:eastAsia="en-US"/>
        </w:rPr>
      </w:pPr>
      <w:r w:rsidRPr="005B292B">
        <w:rPr>
          <w:noProof/>
          <w:sz w:val="22"/>
          <w:szCs w:val="22"/>
        </w:rPr>
        <w:drawing>
          <wp:anchor distT="0" distB="0" distL="0" distR="0" simplePos="0" relativeHeight="251659264" behindDoc="1" locked="0" layoutInCell="1" allowOverlap="1" wp14:anchorId="1485E643" wp14:editId="6FDF5D32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5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292B">
        <w:rPr>
          <w:spacing w:val="-2"/>
          <w:sz w:val="28"/>
          <w:szCs w:val="22"/>
          <w:lang w:eastAsia="en-US"/>
        </w:rPr>
        <w:t>УТВЕРЖДАЮ</w:t>
      </w:r>
    </w:p>
    <w:p w14:paraId="57B608BE" w14:textId="77777777" w:rsidR="005B292B" w:rsidRPr="005B292B" w:rsidRDefault="005B292B" w:rsidP="005B292B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r w:rsidRPr="005B292B">
        <w:rPr>
          <w:sz w:val="28"/>
          <w:szCs w:val="22"/>
          <w:lang w:eastAsia="en-US"/>
        </w:rPr>
        <w:t>Директор</w:t>
      </w:r>
      <w:r w:rsidRPr="005B292B">
        <w:rPr>
          <w:spacing w:val="-18"/>
          <w:sz w:val="28"/>
          <w:szCs w:val="22"/>
          <w:lang w:eastAsia="en-US"/>
        </w:rPr>
        <w:t xml:space="preserve"> </w:t>
      </w:r>
      <w:r w:rsidRPr="005B292B">
        <w:rPr>
          <w:sz w:val="28"/>
          <w:szCs w:val="22"/>
          <w:lang w:eastAsia="en-US"/>
        </w:rPr>
        <w:t>Липецкого</w:t>
      </w:r>
      <w:r w:rsidRPr="005B292B">
        <w:rPr>
          <w:spacing w:val="-17"/>
          <w:sz w:val="28"/>
          <w:szCs w:val="22"/>
          <w:lang w:eastAsia="en-US"/>
        </w:rPr>
        <w:t xml:space="preserve"> </w:t>
      </w:r>
      <w:r w:rsidRPr="005B292B">
        <w:rPr>
          <w:sz w:val="28"/>
          <w:szCs w:val="22"/>
          <w:lang w:eastAsia="en-US"/>
        </w:rPr>
        <w:t xml:space="preserve">филиала </w:t>
      </w:r>
      <w:proofErr w:type="spellStart"/>
      <w:r w:rsidRPr="005B292B">
        <w:rPr>
          <w:spacing w:val="-2"/>
          <w:sz w:val="28"/>
          <w:szCs w:val="22"/>
          <w:lang w:eastAsia="en-US"/>
        </w:rPr>
        <w:t>Финуниверситета</w:t>
      </w:r>
      <w:proofErr w:type="spellEnd"/>
    </w:p>
    <w:p w14:paraId="7D7A36E3" w14:textId="77777777" w:rsidR="005B292B" w:rsidRPr="005B292B" w:rsidRDefault="005B292B" w:rsidP="005B292B">
      <w:pPr>
        <w:widowControl w:val="0"/>
        <w:autoSpaceDE w:val="0"/>
        <w:autoSpaceDN w:val="0"/>
        <w:spacing w:before="91"/>
        <w:rPr>
          <w:sz w:val="28"/>
          <w:szCs w:val="22"/>
          <w:lang w:eastAsia="en-US"/>
        </w:rPr>
      </w:pPr>
    </w:p>
    <w:p w14:paraId="5498A8CF" w14:textId="77777777" w:rsidR="005B292B" w:rsidRPr="005B292B" w:rsidRDefault="005B292B" w:rsidP="005B292B">
      <w:pPr>
        <w:widowControl w:val="0"/>
        <w:tabs>
          <w:tab w:val="left" w:pos="6045"/>
        </w:tabs>
        <w:autoSpaceDE w:val="0"/>
        <w:autoSpaceDN w:val="0"/>
        <w:spacing w:line="321" w:lineRule="exact"/>
        <w:ind w:left="4720"/>
        <w:jc w:val="center"/>
        <w:rPr>
          <w:sz w:val="28"/>
          <w:szCs w:val="22"/>
          <w:lang w:eastAsia="en-US"/>
        </w:rPr>
      </w:pPr>
      <w:r w:rsidRPr="005B292B">
        <w:rPr>
          <w:sz w:val="28"/>
          <w:szCs w:val="22"/>
          <w:u w:val="single"/>
          <w:lang w:eastAsia="en-US"/>
        </w:rPr>
        <w:tab/>
      </w:r>
      <w:r w:rsidRPr="005B292B">
        <w:rPr>
          <w:sz w:val="28"/>
          <w:szCs w:val="22"/>
          <w:lang w:eastAsia="en-US"/>
        </w:rPr>
        <w:t>Н.Н.</w:t>
      </w:r>
      <w:r w:rsidRPr="005B292B">
        <w:rPr>
          <w:spacing w:val="-9"/>
          <w:sz w:val="28"/>
          <w:szCs w:val="22"/>
          <w:lang w:eastAsia="en-US"/>
        </w:rPr>
        <w:t xml:space="preserve"> </w:t>
      </w:r>
      <w:r w:rsidRPr="005B292B">
        <w:rPr>
          <w:spacing w:val="-2"/>
          <w:sz w:val="28"/>
          <w:szCs w:val="22"/>
          <w:lang w:eastAsia="en-US"/>
        </w:rPr>
        <w:t>Нестерова</w:t>
      </w:r>
    </w:p>
    <w:p w14:paraId="7F910142" w14:textId="77777777" w:rsidR="005B292B" w:rsidRPr="005B292B" w:rsidRDefault="005B292B" w:rsidP="005B292B">
      <w:pPr>
        <w:widowControl w:val="0"/>
        <w:autoSpaceDE w:val="0"/>
        <w:autoSpaceDN w:val="0"/>
        <w:spacing w:line="321" w:lineRule="exact"/>
        <w:ind w:left="5332" w:right="603"/>
        <w:jc w:val="center"/>
        <w:rPr>
          <w:sz w:val="28"/>
          <w:szCs w:val="22"/>
          <w:lang w:eastAsia="en-US"/>
        </w:rPr>
      </w:pPr>
      <w:r w:rsidRPr="005B292B">
        <w:rPr>
          <w:sz w:val="28"/>
          <w:szCs w:val="22"/>
          <w:lang w:eastAsia="en-US"/>
        </w:rPr>
        <w:t>«28»</w:t>
      </w:r>
      <w:r w:rsidRPr="005B292B">
        <w:rPr>
          <w:spacing w:val="-4"/>
          <w:sz w:val="28"/>
          <w:szCs w:val="22"/>
          <w:lang w:eastAsia="en-US"/>
        </w:rPr>
        <w:t xml:space="preserve"> </w:t>
      </w:r>
      <w:r w:rsidRPr="005B292B">
        <w:rPr>
          <w:sz w:val="28"/>
          <w:szCs w:val="22"/>
          <w:lang w:eastAsia="en-US"/>
        </w:rPr>
        <w:t>июня</w:t>
      </w:r>
      <w:r w:rsidRPr="005B292B">
        <w:rPr>
          <w:spacing w:val="-8"/>
          <w:sz w:val="28"/>
          <w:szCs w:val="22"/>
          <w:lang w:eastAsia="en-US"/>
        </w:rPr>
        <w:t xml:space="preserve"> </w:t>
      </w:r>
      <w:r w:rsidRPr="005B292B">
        <w:rPr>
          <w:sz w:val="28"/>
          <w:szCs w:val="22"/>
          <w:lang w:eastAsia="en-US"/>
        </w:rPr>
        <w:t xml:space="preserve">2023 </w:t>
      </w:r>
      <w:r w:rsidRPr="005B292B">
        <w:rPr>
          <w:spacing w:val="-5"/>
          <w:sz w:val="28"/>
          <w:szCs w:val="22"/>
          <w:lang w:eastAsia="en-US"/>
        </w:rPr>
        <w:t>г.»</w:t>
      </w:r>
    </w:p>
    <w:p w14:paraId="78EA4F0A" w14:textId="77777777" w:rsidR="005B292B" w:rsidRPr="005B292B" w:rsidRDefault="005B292B" w:rsidP="005B292B">
      <w:pPr>
        <w:widowControl w:val="0"/>
        <w:autoSpaceDE w:val="0"/>
        <w:autoSpaceDN w:val="0"/>
        <w:rPr>
          <w:sz w:val="28"/>
          <w:szCs w:val="22"/>
          <w:lang w:eastAsia="en-US"/>
        </w:rPr>
      </w:pPr>
    </w:p>
    <w:p w14:paraId="4FE71B75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701535D6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78BF46E1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5D0F148E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222" w:right="283"/>
        <w:jc w:val="center"/>
        <w:rPr>
          <w:b/>
          <w:sz w:val="28"/>
          <w:szCs w:val="22"/>
          <w:lang w:eastAsia="en-US"/>
        </w:rPr>
      </w:pPr>
      <w:r w:rsidRPr="005B292B">
        <w:rPr>
          <w:b/>
          <w:sz w:val="28"/>
          <w:szCs w:val="22"/>
          <w:lang w:eastAsia="en-US"/>
        </w:rPr>
        <w:t>ФОНД ОЦЕНОЧНЫХ СРЕДСТВ</w:t>
      </w:r>
    </w:p>
    <w:p w14:paraId="26947E4E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5B292B">
        <w:rPr>
          <w:b/>
          <w:caps/>
          <w:sz w:val="28"/>
          <w:szCs w:val="22"/>
          <w:lang w:eastAsia="en-US"/>
        </w:rPr>
        <w:fldChar w:fldCharType="begin"/>
      </w:r>
      <w:r w:rsidRPr="005B292B">
        <w:rPr>
          <w:b/>
          <w:caps/>
          <w:sz w:val="28"/>
          <w:szCs w:val="22"/>
          <w:lang w:eastAsia="en-US"/>
        </w:rPr>
        <w:instrText xml:space="preserve"> MERGEFIELD ВИД </w:instrText>
      </w:r>
      <w:r w:rsidRPr="005B292B">
        <w:rPr>
          <w:b/>
          <w:caps/>
          <w:sz w:val="28"/>
          <w:szCs w:val="22"/>
          <w:lang w:eastAsia="en-US"/>
        </w:rPr>
        <w:fldChar w:fldCharType="separate"/>
      </w:r>
      <w:r w:rsidRPr="005B292B">
        <w:rPr>
          <w:b/>
          <w:caps/>
          <w:noProof/>
          <w:sz w:val="28"/>
          <w:szCs w:val="22"/>
          <w:lang w:eastAsia="en-US"/>
        </w:rPr>
        <w:t>по дисциплине</w:t>
      </w:r>
      <w:r w:rsidRPr="005B292B">
        <w:rPr>
          <w:b/>
          <w:caps/>
          <w:sz w:val="28"/>
          <w:szCs w:val="22"/>
          <w:lang w:eastAsia="en-US"/>
        </w:rPr>
        <w:fldChar w:fldCharType="end"/>
      </w:r>
      <w:r w:rsidRPr="005B292B">
        <w:rPr>
          <w:b/>
          <w:caps/>
          <w:sz w:val="28"/>
          <w:szCs w:val="22"/>
          <w:lang w:eastAsia="en-US"/>
        </w:rPr>
        <w:t xml:space="preserve"> «ОПБ.02 ЛИТЕРАТУРА»</w:t>
      </w:r>
    </w:p>
    <w:p w14:paraId="29BE2D56" w14:textId="77777777" w:rsid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62A45B52" w14:textId="56504AAE" w:rsidR="00435377" w:rsidRPr="005B292B" w:rsidRDefault="00435377" w:rsidP="005B292B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AE2C3D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7FDDFC27" w14:textId="77777777" w:rsidR="005B292B" w:rsidRPr="005B292B" w:rsidRDefault="005B292B" w:rsidP="005B292B">
      <w:pPr>
        <w:widowControl w:val="0"/>
        <w:autoSpaceDE w:val="0"/>
        <w:autoSpaceDN w:val="0"/>
        <w:jc w:val="center"/>
        <w:rPr>
          <w:sz w:val="28"/>
          <w:szCs w:val="22"/>
          <w:lang w:eastAsia="en-US"/>
        </w:rPr>
      </w:pPr>
      <w:r w:rsidRPr="005B292B">
        <w:rPr>
          <w:sz w:val="28"/>
          <w:szCs w:val="22"/>
          <w:lang w:eastAsia="en-US"/>
        </w:rPr>
        <w:t>по</w:t>
      </w:r>
      <w:r w:rsidRPr="005B292B">
        <w:rPr>
          <w:spacing w:val="-11"/>
          <w:sz w:val="28"/>
          <w:szCs w:val="22"/>
          <w:lang w:eastAsia="en-US"/>
        </w:rPr>
        <w:t xml:space="preserve"> </w:t>
      </w:r>
      <w:r w:rsidRPr="005B292B">
        <w:rPr>
          <w:sz w:val="28"/>
          <w:szCs w:val="22"/>
          <w:lang w:eastAsia="en-US"/>
        </w:rPr>
        <w:t>специальности</w:t>
      </w:r>
      <w:r w:rsidRPr="005B292B">
        <w:rPr>
          <w:spacing w:val="-11"/>
          <w:sz w:val="28"/>
          <w:szCs w:val="22"/>
          <w:lang w:eastAsia="en-US"/>
        </w:rPr>
        <w:t xml:space="preserve"> </w:t>
      </w:r>
      <w:r w:rsidRPr="005B292B">
        <w:rPr>
          <w:sz w:val="28"/>
          <w:szCs w:val="22"/>
          <w:lang w:eastAsia="en-US"/>
        </w:rPr>
        <w:t>среднего</w:t>
      </w:r>
      <w:r w:rsidRPr="005B292B">
        <w:rPr>
          <w:spacing w:val="-11"/>
          <w:sz w:val="28"/>
          <w:szCs w:val="22"/>
          <w:lang w:eastAsia="en-US"/>
        </w:rPr>
        <w:t xml:space="preserve"> </w:t>
      </w:r>
      <w:r w:rsidRPr="005B292B">
        <w:rPr>
          <w:sz w:val="28"/>
          <w:szCs w:val="22"/>
          <w:lang w:eastAsia="en-US"/>
        </w:rPr>
        <w:t>профессионального</w:t>
      </w:r>
      <w:r w:rsidRPr="005B292B">
        <w:rPr>
          <w:spacing w:val="-10"/>
          <w:sz w:val="28"/>
          <w:szCs w:val="22"/>
          <w:lang w:eastAsia="en-US"/>
        </w:rPr>
        <w:t xml:space="preserve"> </w:t>
      </w:r>
      <w:r w:rsidRPr="005B292B">
        <w:rPr>
          <w:spacing w:val="-2"/>
          <w:sz w:val="28"/>
          <w:szCs w:val="22"/>
          <w:lang w:eastAsia="en-US"/>
        </w:rPr>
        <w:t>образования</w:t>
      </w:r>
    </w:p>
    <w:p w14:paraId="021F620D" w14:textId="77777777" w:rsidR="005B292B" w:rsidRPr="005B292B" w:rsidRDefault="005B292B" w:rsidP="005B292B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5B292B">
        <w:rPr>
          <w:sz w:val="28"/>
          <w:szCs w:val="22"/>
          <w:lang w:eastAsia="en-US"/>
        </w:rPr>
        <w:t>38.02.07</w:t>
      </w:r>
      <w:r w:rsidRPr="005B292B">
        <w:rPr>
          <w:spacing w:val="-18"/>
          <w:sz w:val="28"/>
          <w:szCs w:val="22"/>
          <w:lang w:eastAsia="en-US"/>
        </w:rPr>
        <w:t xml:space="preserve"> </w:t>
      </w:r>
      <w:r w:rsidRPr="005B292B">
        <w:rPr>
          <w:sz w:val="28"/>
          <w:szCs w:val="22"/>
          <w:lang w:eastAsia="en-US"/>
        </w:rPr>
        <w:t>Банковское</w:t>
      </w:r>
      <w:r w:rsidRPr="005B292B">
        <w:rPr>
          <w:spacing w:val="-17"/>
          <w:sz w:val="28"/>
          <w:szCs w:val="22"/>
          <w:lang w:eastAsia="en-US"/>
        </w:rPr>
        <w:t xml:space="preserve"> </w:t>
      </w:r>
      <w:r w:rsidRPr="005B292B">
        <w:rPr>
          <w:sz w:val="28"/>
          <w:szCs w:val="22"/>
          <w:lang w:eastAsia="en-US"/>
        </w:rPr>
        <w:t xml:space="preserve">дело </w:t>
      </w:r>
    </w:p>
    <w:p w14:paraId="09014632" w14:textId="77777777" w:rsidR="005B292B" w:rsidRPr="005B292B" w:rsidRDefault="005B292B" w:rsidP="005B292B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5B292B">
        <w:rPr>
          <w:sz w:val="28"/>
          <w:szCs w:val="22"/>
          <w:lang w:eastAsia="en-US"/>
        </w:rPr>
        <w:t>Форма обучения – очная</w:t>
      </w:r>
    </w:p>
    <w:p w14:paraId="10EEABDC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2F43CA2A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56AF8124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25FA160A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062C323D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88FEEE7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4CCFC37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6F4C42F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2717492B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35EC778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2617200F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075FE594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04F704C2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37E3D7A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6D09313B" w14:textId="77777777" w:rsidR="005B292B" w:rsidRPr="005B292B" w:rsidRDefault="005B292B" w:rsidP="005B292B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4B2A251" w14:textId="77777777" w:rsidR="005B292B" w:rsidRPr="005B292B" w:rsidRDefault="005B292B" w:rsidP="005B292B">
      <w:pPr>
        <w:widowControl w:val="0"/>
        <w:autoSpaceDE w:val="0"/>
        <w:autoSpaceDN w:val="0"/>
        <w:ind w:left="524" w:right="603"/>
        <w:jc w:val="center"/>
        <w:rPr>
          <w:sz w:val="28"/>
          <w:szCs w:val="22"/>
          <w:lang w:eastAsia="en-US"/>
        </w:rPr>
      </w:pPr>
      <w:r w:rsidRPr="005B292B">
        <w:rPr>
          <w:sz w:val="28"/>
          <w:szCs w:val="22"/>
          <w:lang w:eastAsia="en-US"/>
        </w:rPr>
        <w:t>Липецк</w:t>
      </w:r>
      <w:r w:rsidRPr="005B292B">
        <w:rPr>
          <w:spacing w:val="-7"/>
          <w:sz w:val="28"/>
          <w:szCs w:val="22"/>
          <w:lang w:eastAsia="en-US"/>
        </w:rPr>
        <w:t xml:space="preserve"> </w:t>
      </w:r>
      <w:r w:rsidRPr="005B292B">
        <w:rPr>
          <w:sz w:val="28"/>
          <w:szCs w:val="22"/>
          <w:lang w:eastAsia="en-US"/>
        </w:rPr>
        <w:t>–</w:t>
      </w:r>
      <w:r w:rsidRPr="005B292B">
        <w:rPr>
          <w:spacing w:val="-1"/>
          <w:sz w:val="28"/>
          <w:szCs w:val="22"/>
          <w:lang w:eastAsia="en-US"/>
        </w:rPr>
        <w:t xml:space="preserve"> </w:t>
      </w:r>
      <w:r w:rsidRPr="005B292B">
        <w:rPr>
          <w:spacing w:val="-4"/>
          <w:sz w:val="28"/>
          <w:szCs w:val="22"/>
          <w:lang w:eastAsia="en-US"/>
        </w:rPr>
        <w:t>2023</w:t>
      </w:r>
    </w:p>
    <w:p w14:paraId="2409B6E6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lastRenderedPageBreak/>
        <w:t xml:space="preserve">Фонд оценочных средств разработан на основе рабочей программы </w:t>
      </w:r>
      <w:r w:rsidRPr="005B292B">
        <w:rPr>
          <w:sz w:val="28"/>
          <w:lang w:eastAsia="en-US"/>
        </w:rPr>
        <w:fldChar w:fldCharType="begin"/>
      </w:r>
      <w:r w:rsidRPr="005B292B">
        <w:rPr>
          <w:sz w:val="28"/>
          <w:lang w:eastAsia="en-US"/>
        </w:rPr>
        <w:instrText xml:space="preserve"> MERGEFIELD "ВИД" </w:instrText>
      </w:r>
      <w:r w:rsidRPr="005B292B">
        <w:rPr>
          <w:sz w:val="28"/>
          <w:lang w:eastAsia="en-US"/>
        </w:rPr>
        <w:fldChar w:fldCharType="separate"/>
      </w:r>
      <w:r w:rsidRPr="005B292B">
        <w:rPr>
          <w:noProof/>
          <w:sz w:val="28"/>
          <w:lang w:eastAsia="en-US"/>
        </w:rPr>
        <w:t>по дисциплине</w:t>
      </w:r>
      <w:r w:rsidRPr="005B292B">
        <w:rPr>
          <w:sz w:val="28"/>
          <w:lang w:eastAsia="en-US"/>
        </w:rPr>
        <w:fldChar w:fldCharType="end"/>
      </w:r>
      <w:r w:rsidRPr="005B292B">
        <w:rPr>
          <w:sz w:val="28"/>
          <w:lang w:eastAsia="en-US"/>
        </w:rPr>
        <w:t xml:space="preserve"> «Литература</w:t>
      </w:r>
      <w:r w:rsidRPr="005B292B">
        <w:rPr>
          <w:sz w:val="28"/>
          <w:lang w:eastAsia="en-US"/>
        </w:rPr>
        <w:fldChar w:fldCharType="begin"/>
      </w:r>
      <w:r w:rsidRPr="005B292B">
        <w:rPr>
          <w:sz w:val="28"/>
          <w:lang w:eastAsia="en-US"/>
        </w:rPr>
        <w:instrText xml:space="preserve"> MERGEFIELD Название </w:instrText>
      </w:r>
      <w:r w:rsidRPr="005B292B">
        <w:rPr>
          <w:sz w:val="28"/>
          <w:lang w:eastAsia="en-US"/>
        </w:rPr>
        <w:fldChar w:fldCharType="end"/>
      </w:r>
      <w:r w:rsidRPr="005B292B">
        <w:rPr>
          <w:sz w:val="28"/>
          <w:lang w:eastAsia="en-US"/>
        </w:rPr>
        <w:t>»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и в соответствии с федеральным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государственным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образовательным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стандартом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среднего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профессионального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образования по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специальности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38.02.07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«Банковское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дело»,</w:t>
      </w:r>
      <w:r w:rsidRPr="005B292B">
        <w:rPr>
          <w:spacing w:val="-67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утвержденного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Приказом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Министерства образования и науки Российской Федерации №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67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от</w:t>
      </w:r>
      <w:r w:rsidRPr="005B292B">
        <w:rPr>
          <w:spacing w:val="7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05.02.2018,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а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также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Примерной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основной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образовательной программы</w:t>
      </w:r>
      <w:r w:rsidRPr="005B292B">
        <w:rPr>
          <w:spacing w:val="-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по</w:t>
      </w:r>
      <w:r w:rsidRPr="005B292B">
        <w:rPr>
          <w:spacing w:val="1"/>
          <w:sz w:val="28"/>
          <w:lang w:eastAsia="en-US"/>
        </w:rPr>
        <w:t xml:space="preserve"> </w:t>
      </w:r>
      <w:r w:rsidRPr="005B292B">
        <w:rPr>
          <w:sz w:val="28"/>
          <w:lang w:eastAsia="en-US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5B292B">
        <w:rPr>
          <w:rFonts w:eastAsia="Calibri"/>
          <w:sz w:val="28"/>
          <w:lang w:eastAsia="en-US"/>
        </w:rPr>
        <w:t>Липецкий филиал),</w:t>
      </w:r>
      <w:r w:rsidRPr="005B292B">
        <w:rPr>
          <w:sz w:val="28"/>
          <w:lang w:eastAsia="en-US"/>
        </w:rPr>
        <w:t xml:space="preserve"> 2023. – </w:t>
      </w:r>
      <w:r w:rsidRPr="005B292B">
        <w:rPr>
          <w:sz w:val="28"/>
          <w:lang w:eastAsia="en-US"/>
        </w:rPr>
        <w:fldChar w:fldCharType="begin"/>
      </w:r>
      <w:r w:rsidRPr="005B292B">
        <w:rPr>
          <w:sz w:val="28"/>
          <w:lang w:eastAsia="en-US"/>
        </w:rPr>
        <w:instrText xml:space="preserve"> MERGEFIELD "страниц" </w:instrText>
      </w:r>
      <w:r w:rsidRPr="005B292B">
        <w:rPr>
          <w:sz w:val="28"/>
          <w:lang w:eastAsia="en-US"/>
        </w:rPr>
        <w:fldChar w:fldCharType="separate"/>
      </w:r>
      <w:r w:rsidRPr="005B292B">
        <w:rPr>
          <w:noProof/>
          <w:sz w:val="28"/>
          <w:lang w:eastAsia="en-US"/>
        </w:rPr>
        <w:t>40</w:t>
      </w:r>
      <w:r w:rsidRPr="005B292B">
        <w:rPr>
          <w:sz w:val="28"/>
          <w:lang w:eastAsia="en-US"/>
        </w:rPr>
        <w:fldChar w:fldCharType="end"/>
      </w:r>
      <w:r w:rsidRPr="005B292B">
        <w:rPr>
          <w:sz w:val="28"/>
          <w:lang w:eastAsia="en-US"/>
        </w:rPr>
        <w:t xml:space="preserve"> с.</w:t>
      </w:r>
    </w:p>
    <w:p w14:paraId="23BA553F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>Нормативный срок обучения - 2 года 10 месяцев на базе основного общего образования.</w:t>
      </w:r>
    </w:p>
    <w:p w14:paraId="3E651480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46D03855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>Разработчики:</w:t>
      </w:r>
    </w:p>
    <w:p w14:paraId="3D0DF9CF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>Решетникова</w:t>
      </w:r>
      <w:r w:rsidRPr="005B292B">
        <w:rPr>
          <w:sz w:val="28"/>
          <w:lang w:eastAsia="en-US"/>
        </w:rPr>
        <w:tab/>
        <w:t>Е.В.</w:t>
      </w:r>
      <w:r w:rsidRPr="005B292B">
        <w:rPr>
          <w:sz w:val="28"/>
          <w:lang w:eastAsia="en-US"/>
        </w:rPr>
        <w:tab/>
        <w:t>–</w:t>
      </w:r>
      <w:r w:rsidRPr="005B292B">
        <w:rPr>
          <w:sz w:val="28"/>
          <w:lang w:eastAsia="en-US"/>
        </w:rPr>
        <w:tab/>
        <w:t>старший</w:t>
      </w:r>
      <w:r w:rsidRPr="005B292B">
        <w:rPr>
          <w:sz w:val="28"/>
          <w:lang w:eastAsia="en-US"/>
        </w:rPr>
        <w:tab/>
        <w:t>преподаватель</w:t>
      </w:r>
      <w:r w:rsidRPr="005B292B">
        <w:rPr>
          <w:sz w:val="28"/>
          <w:lang w:eastAsia="en-US"/>
        </w:rPr>
        <w:tab/>
        <w:t>кафедры</w:t>
      </w:r>
    </w:p>
    <w:p w14:paraId="5C354760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 xml:space="preserve">"Менеджмент и  общегуманитарные дисциплины" Липецкого филиала </w:t>
      </w:r>
      <w:proofErr w:type="spellStart"/>
      <w:r w:rsidRPr="005B292B">
        <w:rPr>
          <w:sz w:val="28"/>
          <w:lang w:eastAsia="en-US"/>
        </w:rPr>
        <w:t>Финуниверситета</w:t>
      </w:r>
      <w:proofErr w:type="spellEnd"/>
      <w:r w:rsidRPr="005B292B">
        <w:rPr>
          <w:sz w:val="28"/>
          <w:lang w:eastAsia="en-US"/>
        </w:rPr>
        <w:t>.</w:t>
      </w:r>
    </w:p>
    <w:p w14:paraId="03000B2A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 xml:space="preserve">Филоненко Н.Ю. – </w:t>
      </w:r>
      <w:proofErr w:type="spellStart"/>
      <w:r w:rsidRPr="005B292B">
        <w:rPr>
          <w:sz w:val="28"/>
          <w:lang w:eastAsia="en-US"/>
        </w:rPr>
        <w:t>к.фил.н</w:t>
      </w:r>
      <w:proofErr w:type="spellEnd"/>
      <w:r w:rsidRPr="005B292B">
        <w:rPr>
          <w:sz w:val="28"/>
          <w:lang w:eastAsia="en-US"/>
        </w:rPr>
        <w:t xml:space="preserve">., доцент кафедры "Менеджмент и общегуманитарные дисциплины" Липецкого филиала </w:t>
      </w:r>
      <w:proofErr w:type="spellStart"/>
      <w:r w:rsidRPr="005B292B">
        <w:rPr>
          <w:sz w:val="28"/>
          <w:lang w:eastAsia="en-US"/>
        </w:rPr>
        <w:t>Финуниверситета</w:t>
      </w:r>
      <w:proofErr w:type="spellEnd"/>
      <w:r w:rsidRPr="005B292B">
        <w:rPr>
          <w:sz w:val="28"/>
          <w:lang w:eastAsia="en-US"/>
        </w:rPr>
        <w:t>.</w:t>
      </w:r>
    </w:p>
    <w:p w14:paraId="33B90334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5BBCBD87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>Рецензент:</w:t>
      </w:r>
    </w:p>
    <w:p w14:paraId="72BFDA80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>Полянская</w:t>
      </w:r>
      <w:r w:rsidRPr="005B292B">
        <w:rPr>
          <w:sz w:val="28"/>
          <w:lang w:eastAsia="en-US"/>
        </w:rPr>
        <w:tab/>
        <w:t>М.А. – преподаватель</w:t>
      </w:r>
      <w:r w:rsidRPr="005B292B">
        <w:rPr>
          <w:sz w:val="28"/>
          <w:lang w:eastAsia="en-US"/>
        </w:rPr>
        <w:tab/>
        <w:t>ГОБПОУ</w:t>
      </w:r>
      <w:r w:rsidRPr="005B292B">
        <w:rPr>
          <w:sz w:val="28"/>
          <w:lang w:eastAsia="en-US"/>
        </w:rPr>
        <w:tab/>
        <w:t>«Липецкий</w:t>
      </w:r>
      <w:r w:rsidRPr="005B292B">
        <w:rPr>
          <w:sz w:val="28"/>
          <w:lang w:eastAsia="en-US"/>
        </w:rPr>
        <w:tab/>
        <w:t>торгово- технологический техникум».</w:t>
      </w:r>
    </w:p>
    <w:p w14:paraId="452E675F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20407F8E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656A2E78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>Приказ от «</w:t>
      </w:r>
      <w:r w:rsidRPr="005B292B">
        <w:rPr>
          <w:sz w:val="28"/>
          <w:u w:val="single"/>
          <w:lang w:eastAsia="en-US"/>
        </w:rPr>
        <w:t>19</w:t>
      </w:r>
      <w:r w:rsidRPr="005B292B">
        <w:rPr>
          <w:sz w:val="28"/>
          <w:lang w:eastAsia="en-US"/>
        </w:rPr>
        <w:t xml:space="preserve">» </w:t>
      </w:r>
      <w:r w:rsidRPr="005B292B">
        <w:rPr>
          <w:sz w:val="28"/>
          <w:u w:val="single"/>
          <w:lang w:eastAsia="en-US"/>
        </w:rPr>
        <w:t>июня</w:t>
      </w:r>
      <w:r w:rsidRPr="005B292B">
        <w:rPr>
          <w:sz w:val="28"/>
          <w:lang w:eastAsia="en-US"/>
        </w:rPr>
        <w:t xml:space="preserve"> 20</w:t>
      </w:r>
      <w:r w:rsidRPr="005B292B">
        <w:rPr>
          <w:sz w:val="28"/>
          <w:u w:val="single"/>
          <w:lang w:eastAsia="en-US"/>
        </w:rPr>
        <w:t>23</w:t>
      </w:r>
      <w:r w:rsidRPr="005B292B">
        <w:rPr>
          <w:sz w:val="28"/>
          <w:lang w:eastAsia="en-US"/>
        </w:rPr>
        <w:t xml:space="preserve"> г. № </w:t>
      </w:r>
      <w:r w:rsidRPr="005B292B">
        <w:rPr>
          <w:sz w:val="28"/>
          <w:u w:val="single"/>
          <w:lang w:eastAsia="en-US"/>
        </w:rPr>
        <w:t xml:space="preserve">  39-1/о </w:t>
      </w:r>
    </w:p>
    <w:p w14:paraId="3585A12A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62848D7D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noProof/>
          <w:sz w:val="28"/>
        </w:rPr>
        <w:drawing>
          <wp:anchor distT="0" distB="0" distL="0" distR="0" simplePos="0" relativeHeight="251661312" behindDoc="1" locked="0" layoutInCell="1" allowOverlap="1" wp14:anchorId="67074498" wp14:editId="1CDF57C2">
            <wp:simplePos x="0" y="0"/>
            <wp:positionH relativeFrom="margin">
              <wp:posOffset>2912040</wp:posOffset>
            </wp:positionH>
            <wp:positionV relativeFrom="paragraph">
              <wp:posOffset>88053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34EE52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>Заместитель директора</w:t>
      </w:r>
    </w:p>
    <w:p w14:paraId="13A78793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5B292B">
        <w:rPr>
          <w:sz w:val="28"/>
          <w:lang w:eastAsia="en-US"/>
        </w:rPr>
        <w:t>По учебно-методической работе</w:t>
      </w:r>
      <w:r w:rsidRPr="005B292B">
        <w:rPr>
          <w:sz w:val="28"/>
          <w:u w:val="single"/>
          <w:lang w:eastAsia="en-US"/>
        </w:rPr>
        <w:tab/>
      </w:r>
      <w:r w:rsidRPr="005B292B">
        <w:rPr>
          <w:sz w:val="28"/>
          <w:u w:val="single"/>
          <w:lang w:eastAsia="en-US"/>
        </w:rPr>
        <w:tab/>
      </w:r>
      <w:r w:rsidRPr="005B292B">
        <w:rPr>
          <w:sz w:val="28"/>
          <w:u w:val="single"/>
          <w:lang w:eastAsia="en-US"/>
        </w:rPr>
        <w:tab/>
      </w:r>
      <w:r w:rsidRPr="005B292B">
        <w:rPr>
          <w:sz w:val="28"/>
          <w:lang w:eastAsia="en-US"/>
        </w:rPr>
        <w:t xml:space="preserve">  О.Н. Левчегов</w:t>
      </w:r>
    </w:p>
    <w:p w14:paraId="1D08C655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right="860"/>
        <w:jc w:val="both"/>
        <w:rPr>
          <w:sz w:val="28"/>
          <w:lang w:eastAsia="en-US"/>
        </w:rPr>
      </w:pPr>
    </w:p>
    <w:p w14:paraId="74AD59A2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395482E1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7A2DC248" w14:textId="77777777" w:rsidR="005B292B" w:rsidRPr="005B292B" w:rsidRDefault="005B292B" w:rsidP="005B292B">
      <w:pPr>
        <w:widowControl w:val="0"/>
        <w:autoSpaceDE w:val="0"/>
        <w:autoSpaceDN w:val="0"/>
        <w:spacing w:before="89"/>
        <w:jc w:val="center"/>
        <w:rPr>
          <w:rFonts w:cstheme="minorBidi"/>
          <w:sz w:val="28"/>
          <w:szCs w:val="22"/>
        </w:rPr>
      </w:pPr>
      <w:r w:rsidRPr="005B292B">
        <w:rPr>
          <w:rFonts w:cstheme="minorBidi"/>
          <w:sz w:val="28"/>
          <w:szCs w:val="22"/>
        </w:rPr>
        <w:t xml:space="preserve">                                          ©</w:t>
      </w:r>
      <w:r w:rsidRPr="005B292B">
        <w:rPr>
          <w:rFonts w:cstheme="minorBidi"/>
          <w:spacing w:val="-4"/>
          <w:sz w:val="28"/>
          <w:szCs w:val="22"/>
        </w:rPr>
        <w:t xml:space="preserve"> </w:t>
      </w:r>
      <w:r w:rsidRPr="005B292B">
        <w:rPr>
          <w:rFonts w:cstheme="minorBidi"/>
          <w:sz w:val="28"/>
          <w:szCs w:val="22"/>
        </w:rPr>
        <w:t>Решетникова</w:t>
      </w:r>
      <w:r w:rsidRPr="005B292B">
        <w:rPr>
          <w:rFonts w:cstheme="minorBidi"/>
          <w:spacing w:val="-6"/>
          <w:sz w:val="28"/>
          <w:szCs w:val="22"/>
        </w:rPr>
        <w:t xml:space="preserve"> </w:t>
      </w:r>
      <w:r w:rsidRPr="005B292B">
        <w:rPr>
          <w:rFonts w:cstheme="minorBidi"/>
          <w:sz w:val="28"/>
          <w:szCs w:val="22"/>
        </w:rPr>
        <w:t>Е.В.,</w:t>
      </w:r>
      <w:r w:rsidRPr="005B292B">
        <w:rPr>
          <w:rFonts w:cstheme="minorBidi"/>
          <w:spacing w:val="-5"/>
          <w:sz w:val="28"/>
          <w:szCs w:val="22"/>
        </w:rPr>
        <w:t xml:space="preserve"> </w:t>
      </w:r>
      <w:r w:rsidRPr="005B292B">
        <w:rPr>
          <w:rFonts w:cstheme="minorBidi"/>
          <w:sz w:val="28"/>
          <w:szCs w:val="22"/>
        </w:rPr>
        <w:t>Филоненко</w:t>
      </w:r>
      <w:r w:rsidRPr="005B292B">
        <w:rPr>
          <w:rFonts w:cstheme="minorBidi"/>
          <w:spacing w:val="-2"/>
          <w:sz w:val="28"/>
          <w:szCs w:val="22"/>
        </w:rPr>
        <w:t xml:space="preserve"> </w:t>
      </w:r>
      <w:r w:rsidRPr="005B292B">
        <w:rPr>
          <w:rFonts w:cstheme="minorBidi"/>
          <w:sz w:val="28"/>
          <w:szCs w:val="22"/>
        </w:rPr>
        <w:t>Н.Ю.,</w:t>
      </w:r>
      <w:r w:rsidRPr="005B292B">
        <w:rPr>
          <w:rFonts w:cstheme="minorBidi"/>
          <w:spacing w:val="-2"/>
          <w:sz w:val="28"/>
          <w:szCs w:val="22"/>
        </w:rPr>
        <w:t xml:space="preserve"> </w:t>
      </w:r>
      <w:r w:rsidRPr="005B292B">
        <w:rPr>
          <w:rFonts w:cstheme="minorBidi"/>
          <w:sz w:val="28"/>
          <w:szCs w:val="22"/>
        </w:rPr>
        <w:t>2023</w:t>
      </w:r>
    </w:p>
    <w:p w14:paraId="48834E79" w14:textId="77777777" w:rsidR="005B292B" w:rsidRPr="005B292B" w:rsidRDefault="005B292B" w:rsidP="005B292B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5B292B">
        <w:rPr>
          <w:sz w:val="28"/>
          <w:lang w:eastAsia="en-US"/>
        </w:rPr>
        <w:t xml:space="preserve">© Липецкий филиал </w:t>
      </w:r>
      <w:proofErr w:type="spellStart"/>
      <w:r w:rsidRPr="005B292B">
        <w:rPr>
          <w:sz w:val="28"/>
          <w:lang w:eastAsia="en-US"/>
        </w:rPr>
        <w:t>Финуниверситета</w:t>
      </w:r>
      <w:proofErr w:type="spellEnd"/>
      <w:r w:rsidRPr="005B292B">
        <w:rPr>
          <w:sz w:val="28"/>
          <w:lang w:eastAsia="en-US"/>
        </w:rPr>
        <w:t>, 2023</w:t>
      </w:r>
    </w:p>
    <w:p w14:paraId="70665DC8" w14:textId="77777777" w:rsidR="00B97AD1" w:rsidRPr="00404BB8" w:rsidRDefault="00B97AD1" w:rsidP="00DB5394">
      <w:pPr>
        <w:pageBreakBefore/>
        <w:ind w:right="-692"/>
        <w:jc w:val="center"/>
        <w:rPr>
          <w:b/>
          <w:caps/>
          <w:szCs w:val="28"/>
        </w:rPr>
      </w:pPr>
      <w:r w:rsidRPr="00404BB8">
        <w:rPr>
          <w:b/>
          <w:caps/>
          <w:szCs w:val="28"/>
        </w:rPr>
        <w:lastRenderedPageBreak/>
        <w:t>Пояснительная записка</w:t>
      </w:r>
    </w:p>
    <w:p w14:paraId="2228BC17" w14:textId="77777777" w:rsidR="00B97AD1" w:rsidRPr="00404BB8" w:rsidRDefault="00B97AD1" w:rsidP="00B97AD1">
      <w:pPr>
        <w:ind w:firstLine="708"/>
        <w:rPr>
          <w:szCs w:val="28"/>
        </w:rPr>
      </w:pPr>
    </w:p>
    <w:p w14:paraId="0FC490B4" w14:textId="77777777" w:rsidR="00B97AD1" w:rsidRPr="0049604C" w:rsidRDefault="001E20E6" w:rsidP="00D95D0C">
      <w:pPr>
        <w:ind w:firstLine="708"/>
        <w:jc w:val="both"/>
      </w:pPr>
      <w:r>
        <w:t>Фонд оценочных средств</w:t>
      </w:r>
      <w:r w:rsidR="00B97AD1" w:rsidRPr="0049604C">
        <w:t xml:space="preserve"> предназначен для контроля и оценки </w:t>
      </w:r>
      <w:r w:rsidR="00013743">
        <w:t xml:space="preserve">умений и знаний </w:t>
      </w:r>
      <w:r w:rsidR="00B97AD1" w:rsidRPr="0049604C">
        <w:t>обучающихся, осв</w:t>
      </w:r>
      <w:r w:rsidR="00DB5394" w:rsidRPr="0049604C">
        <w:t>аивающих</w:t>
      </w:r>
      <w:r w:rsidR="00B97AD1" w:rsidRPr="0049604C">
        <w:t xml:space="preserve"> программу</w:t>
      </w:r>
      <w:r w:rsidR="00BB03F0">
        <w:t xml:space="preserve"> учебной</w:t>
      </w:r>
      <w:r w:rsidR="00B97AD1" w:rsidRPr="0049604C">
        <w:t xml:space="preserve"> дисциплины </w:t>
      </w:r>
      <w:r w:rsidR="00BB03F0">
        <w:t>«</w:t>
      </w:r>
      <w:r w:rsidR="00450DC2" w:rsidRPr="0049604C">
        <w:t>Литература</w:t>
      </w:r>
      <w:r w:rsidR="00BB03F0">
        <w:t>»</w:t>
      </w:r>
      <w:r w:rsidR="00B97AD1" w:rsidRPr="0049604C">
        <w:t xml:space="preserve"> специальности среднего профессионального образования </w:t>
      </w:r>
      <w:r w:rsidR="00ED201C">
        <w:t>38</w:t>
      </w:r>
      <w:r w:rsidR="0036463E">
        <w:t>.02.07</w:t>
      </w:r>
      <w:r w:rsidR="00B97AD1" w:rsidRPr="0049604C">
        <w:t xml:space="preserve"> </w:t>
      </w:r>
      <w:r w:rsidR="00ED201C">
        <w:t>Банковское дело</w:t>
      </w:r>
    </w:p>
    <w:p w14:paraId="02F014C6" w14:textId="77777777" w:rsidR="00D965B6" w:rsidRDefault="00AA11CB" w:rsidP="00D95D0C">
      <w:pPr>
        <w:ind w:firstLine="709"/>
        <w:jc w:val="both"/>
      </w:pPr>
      <w:r>
        <w:t>Фонд оценочных средств</w:t>
      </w:r>
      <w:r w:rsidRPr="0049604C">
        <w:t xml:space="preserve"> </w:t>
      </w:r>
      <w:r w:rsidR="00EB450C">
        <w:t xml:space="preserve">для </w:t>
      </w:r>
      <w:r w:rsidR="00D965B6" w:rsidRPr="003755B8">
        <w:t>учебной дисциплины «Литература» обеспечивает достижение студентами следующих результатов:</w:t>
      </w:r>
    </w:p>
    <w:p w14:paraId="4F599911" w14:textId="77777777" w:rsidR="006C3F16" w:rsidRDefault="006C3F16" w:rsidP="00D95D0C">
      <w:pPr>
        <w:ind w:firstLine="709"/>
        <w:jc w:val="both"/>
        <w:rPr>
          <w:b/>
        </w:rPr>
      </w:pPr>
      <w:r>
        <w:rPr>
          <w:b/>
        </w:rPr>
        <w:t>личностных:</w:t>
      </w:r>
    </w:p>
    <w:p w14:paraId="3B51F04E" w14:textId="77777777" w:rsidR="006C3F16" w:rsidRDefault="006C3F16" w:rsidP="00D95D0C">
      <w:pPr>
        <w:pStyle w:val="a3"/>
        <w:numPr>
          <w:ilvl w:val="0"/>
          <w:numId w:val="20"/>
        </w:numPr>
        <w:ind w:left="142" w:hanging="142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517CA39F" w14:textId="77777777" w:rsidR="006C3F16" w:rsidRDefault="006C3F16" w:rsidP="00D95D0C">
      <w:pPr>
        <w:pStyle w:val="a3"/>
        <w:numPr>
          <w:ilvl w:val="0"/>
          <w:numId w:val="20"/>
        </w:numPr>
        <w:ind w:left="142" w:hanging="142"/>
        <w:jc w:val="both"/>
      </w:pPr>
      <w: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14:paraId="359DE8F3" w14:textId="77777777" w:rsidR="006C3F16" w:rsidRDefault="006C3F16" w:rsidP="00D95D0C">
      <w:pPr>
        <w:pStyle w:val="a3"/>
        <w:numPr>
          <w:ilvl w:val="0"/>
          <w:numId w:val="20"/>
        </w:numPr>
        <w:ind w:left="142" w:hanging="142"/>
        <w:jc w:val="both"/>
      </w:pPr>
      <w: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14:paraId="05FE721F" w14:textId="77777777" w:rsidR="006C3F16" w:rsidRDefault="006C3F16" w:rsidP="00D95D0C">
      <w:pPr>
        <w:pStyle w:val="a3"/>
        <w:numPr>
          <w:ilvl w:val="0"/>
          <w:numId w:val="20"/>
        </w:numPr>
        <w:ind w:left="142" w:hanging="142"/>
        <w:jc w:val="both"/>
      </w:pPr>
      <w: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0D6CB973" w14:textId="77777777" w:rsidR="006C3F16" w:rsidRDefault="006C3F16" w:rsidP="00D95D0C">
      <w:pPr>
        <w:pStyle w:val="a3"/>
        <w:numPr>
          <w:ilvl w:val="0"/>
          <w:numId w:val="20"/>
        </w:numPr>
        <w:ind w:left="142" w:hanging="142"/>
        <w:jc w:val="both"/>
      </w:pPr>
      <w:r>
        <w:t xml:space="preserve">эстетическое отношение к миру; </w:t>
      </w:r>
    </w:p>
    <w:p w14:paraId="1F132E5F" w14:textId="77777777" w:rsidR="006C3F16" w:rsidRDefault="006C3F16" w:rsidP="00D95D0C">
      <w:pPr>
        <w:pStyle w:val="a3"/>
        <w:numPr>
          <w:ilvl w:val="0"/>
          <w:numId w:val="20"/>
        </w:numPr>
        <w:ind w:left="142" w:hanging="142"/>
        <w:jc w:val="both"/>
      </w:pPr>
      <w:r>
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 </w:t>
      </w:r>
    </w:p>
    <w:p w14:paraId="3DE6B1D4" w14:textId="77777777" w:rsidR="006C3F16" w:rsidRDefault="006C3F16" w:rsidP="00D95D0C">
      <w:pPr>
        <w:pStyle w:val="a3"/>
        <w:numPr>
          <w:ilvl w:val="0"/>
          <w:numId w:val="20"/>
        </w:numPr>
        <w:ind w:left="142" w:hanging="142"/>
        <w:jc w:val="both"/>
      </w:pPr>
      <w:r>
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</w:t>
      </w:r>
    </w:p>
    <w:p w14:paraId="5640D826" w14:textId="77777777" w:rsidR="006C3F16" w:rsidRDefault="006C3F16" w:rsidP="00D95D0C">
      <w:pPr>
        <w:ind w:firstLine="709"/>
        <w:jc w:val="both"/>
        <w:rPr>
          <w:b/>
        </w:rPr>
      </w:pPr>
      <w:r>
        <w:rPr>
          <w:b/>
        </w:rPr>
        <w:t>метапредметных:</w:t>
      </w:r>
    </w:p>
    <w:p w14:paraId="10B1043F" w14:textId="77777777" w:rsidR="006C3F16" w:rsidRDefault="006C3F16" w:rsidP="00D95D0C">
      <w:pPr>
        <w:jc w:val="both"/>
      </w:pPr>
      <w:r>
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14:paraId="71FCA193" w14:textId="77777777" w:rsidR="006C3F16" w:rsidRDefault="006C3F16" w:rsidP="00D95D0C">
      <w:pPr>
        <w:jc w:val="both"/>
      </w:pPr>
      <w:r>
        <w:t xml:space="preserve">умение самостоятельно организовывать собственную деятельность, оценивать ее, определять сферу своих интересов; </w:t>
      </w:r>
    </w:p>
    <w:p w14:paraId="03CF898E" w14:textId="77777777" w:rsidR="006C3F16" w:rsidRDefault="006C3F16" w:rsidP="00D95D0C">
      <w:pPr>
        <w:jc w:val="both"/>
      </w:pPr>
      <w:r>
        <w:t xml:space="preserve">умение работать с разными источниками информации, находить ее, анализировать, использовать в самостоятельной деятельности. </w:t>
      </w:r>
    </w:p>
    <w:p w14:paraId="4BDCB785" w14:textId="77777777" w:rsidR="006C3F16" w:rsidRDefault="006C3F16" w:rsidP="00D95D0C">
      <w:pPr>
        <w:ind w:firstLine="709"/>
        <w:jc w:val="both"/>
        <w:rPr>
          <w:b/>
        </w:rPr>
      </w:pPr>
      <w:r>
        <w:rPr>
          <w:b/>
        </w:rPr>
        <w:t>предметных:</w:t>
      </w:r>
    </w:p>
    <w:p w14:paraId="6D79463A" w14:textId="77777777" w:rsidR="006C3F16" w:rsidRDefault="006C3F16" w:rsidP="00D95D0C">
      <w:pPr>
        <w:pStyle w:val="a3"/>
        <w:numPr>
          <w:ilvl w:val="0"/>
          <w:numId w:val="21"/>
        </w:numPr>
        <w:ind w:left="0" w:firstLine="0"/>
        <w:jc w:val="both"/>
      </w:pPr>
      <w:r>
        <w:t>владение умением анализировать текст с точки зрения наличия в нем явной и скрытой, основной и второстепенной информации;</w:t>
      </w:r>
    </w:p>
    <w:p w14:paraId="608801E6" w14:textId="77777777" w:rsidR="006C3F16" w:rsidRDefault="006C3F16" w:rsidP="00D95D0C">
      <w:pPr>
        <w:pStyle w:val="a3"/>
        <w:numPr>
          <w:ilvl w:val="0"/>
          <w:numId w:val="21"/>
        </w:numPr>
        <w:ind w:left="0" w:firstLine="0"/>
        <w:jc w:val="both"/>
      </w:pPr>
      <w:r>
        <w:t>владение умением представлять тексты в виде тезисов, конспектов, аннотаций, рефератов, сочинений различных жанров;</w:t>
      </w:r>
    </w:p>
    <w:p w14:paraId="5CBDC4DF" w14:textId="77777777" w:rsidR="006C3F16" w:rsidRDefault="006C3F16" w:rsidP="00D95D0C">
      <w:pPr>
        <w:pStyle w:val="a3"/>
        <w:numPr>
          <w:ilvl w:val="0"/>
          <w:numId w:val="21"/>
        </w:numPr>
        <w:ind w:left="0" w:firstLine="0"/>
        <w:jc w:val="both"/>
      </w:pPr>
      <w:r>
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14:paraId="77368390" w14:textId="77777777" w:rsidR="006C3F16" w:rsidRDefault="006C3F16" w:rsidP="00D95D0C">
      <w:pPr>
        <w:pStyle w:val="a3"/>
        <w:numPr>
          <w:ilvl w:val="0"/>
          <w:numId w:val="21"/>
        </w:numPr>
        <w:ind w:left="0" w:firstLine="0"/>
        <w:jc w:val="both"/>
      </w:pPr>
      <w:r>
        <w:t>сформированность представлений об изобразительно-выразительных возможностях русского языка;</w:t>
      </w:r>
    </w:p>
    <w:p w14:paraId="01622261" w14:textId="77777777" w:rsidR="006C3F16" w:rsidRDefault="006C3F16" w:rsidP="00D95D0C">
      <w:pPr>
        <w:pStyle w:val="a3"/>
        <w:numPr>
          <w:ilvl w:val="0"/>
          <w:numId w:val="21"/>
        </w:numPr>
        <w:ind w:left="0" w:firstLine="0"/>
        <w:jc w:val="both"/>
      </w:pPr>
      <w:r>
        <w:t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14:paraId="2CCD887B" w14:textId="77777777" w:rsidR="006C3F16" w:rsidRDefault="006C3F16" w:rsidP="00D95D0C">
      <w:pPr>
        <w:pStyle w:val="a3"/>
        <w:numPr>
          <w:ilvl w:val="0"/>
          <w:numId w:val="21"/>
        </w:numPr>
        <w:ind w:left="0" w:firstLine="0"/>
        <w:jc w:val="both"/>
      </w:pPr>
      <w: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14:paraId="63F994B9" w14:textId="77777777" w:rsidR="006C3F16" w:rsidRDefault="006C3F16" w:rsidP="00D95D0C">
      <w:pPr>
        <w:pStyle w:val="a3"/>
        <w:numPr>
          <w:ilvl w:val="0"/>
          <w:numId w:val="21"/>
        </w:numPr>
        <w:ind w:left="0" w:firstLine="0"/>
        <w:jc w:val="both"/>
      </w:pPr>
      <w:r>
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14:paraId="7D2F0FAF" w14:textId="77777777" w:rsidR="005C3358" w:rsidRDefault="005C3358" w:rsidP="005C3358">
      <w:pPr>
        <w:pStyle w:val="a3"/>
        <w:jc w:val="both"/>
        <w:rPr>
          <w:iCs/>
        </w:rPr>
      </w:pPr>
      <w:r w:rsidRPr="00D55478">
        <w:rPr>
          <w:bCs/>
          <w:iCs/>
        </w:rPr>
        <w:lastRenderedPageBreak/>
        <w:t xml:space="preserve">Изучение дисциплины «Литература» направлено на формирование </w:t>
      </w:r>
      <w:r w:rsidRPr="00D55478">
        <w:t xml:space="preserve">общих и профессиональных </w:t>
      </w:r>
      <w:r w:rsidRPr="00D55478">
        <w:rPr>
          <w:iCs/>
        </w:rPr>
        <w:t>компетенций:</w:t>
      </w:r>
    </w:p>
    <w:p w14:paraId="11799F25" w14:textId="77777777" w:rsidR="005C3358" w:rsidRPr="00B742AE" w:rsidRDefault="005C3358" w:rsidP="005C3358">
      <w:pPr>
        <w:pStyle w:val="a3"/>
        <w:jc w:val="both"/>
      </w:pPr>
      <w:r w:rsidRPr="00B742AE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14:paraId="01DAF795" w14:textId="77777777" w:rsidR="005C3358" w:rsidRPr="00F863E0" w:rsidRDefault="005C3358" w:rsidP="005C3358">
      <w:pPr>
        <w:pStyle w:val="a3"/>
        <w:tabs>
          <w:tab w:val="left" w:pos="0"/>
        </w:tabs>
        <w:jc w:val="both"/>
      </w:pPr>
      <w:r w:rsidRPr="00F863E0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5C26DD8D" w14:textId="7A792E86" w:rsidR="005C3358" w:rsidRDefault="005C3358" w:rsidP="005C3358">
      <w:pPr>
        <w:pStyle w:val="a3"/>
        <w:suppressAutoHyphens/>
        <w:spacing w:line="360" w:lineRule="auto"/>
        <w:jc w:val="both"/>
      </w:pPr>
      <w:r w:rsidRPr="00B005DB">
        <w:t xml:space="preserve">ПК 1.1. </w:t>
      </w:r>
      <w:r w:rsidRPr="005C3358">
        <w:rPr>
          <w:bCs/>
          <w:iCs/>
        </w:rPr>
        <w:t>Осуществлять расчетно-кассовое обслуживание клиентов</w:t>
      </w:r>
    </w:p>
    <w:p w14:paraId="78CB71D4" w14:textId="65FAA8B4" w:rsidR="006C3F16" w:rsidRDefault="006C3F16" w:rsidP="00D95D0C">
      <w:pPr>
        <w:ind w:firstLine="709"/>
        <w:jc w:val="both"/>
      </w:pPr>
      <w:r>
        <w:t xml:space="preserve">В результате освоения учебной дисциплины обучающийся должен приобрести </w:t>
      </w:r>
      <w:r>
        <w:rPr>
          <w:b/>
        </w:rPr>
        <w:t>практический опыт</w:t>
      </w:r>
      <w:r>
        <w:t xml:space="preserve"> различных видов анализа литературных произведений;</w:t>
      </w:r>
    </w:p>
    <w:p w14:paraId="2FDADAD6" w14:textId="77777777" w:rsidR="006C3F16" w:rsidRDefault="006C3F16" w:rsidP="00D95D0C">
      <w:pPr>
        <w:ind w:firstLine="709"/>
        <w:jc w:val="both"/>
      </w:pPr>
      <w:r>
        <w:rPr>
          <w:b/>
        </w:rPr>
        <w:t>уметь</w:t>
      </w:r>
      <w:r>
        <w:t>:</w:t>
      </w:r>
    </w:p>
    <w:p w14:paraId="7A0A114A" w14:textId="77777777" w:rsidR="006C3F16" w:rsidRDefault="006C3F16" w:rsidP="00D95D0C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</w:pPr>
      <w:r>
        <w:t xml:space="preserve">осуществлять самоанализ и самооценку на основе наблюдений за собственной речью; </w:t>
      </w:r>
    </w:p>
    <w:p w14:paraId="6F464402" w14:textId="77777777" w:rsidR="006C3F16" w:rsidRDefault="006C3F16" w:rsidP="00D95D0C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</w:pPr>
      <w:r>
        <w:t xml:space="preserve">анализировать текст с точки зрения наличия в нем явной и скрытой, основной и второстепенной информации; </w:t>
      </w:r>
    </w:p>
    <w:p w14:paraId="75ABF1F1" w14:textId="77777777" w:rsidR="006C3F16" w:rsidRDefault="006C3F16" w:rsidP="00D95D0C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</w:pPr>
      <w:r>
        <w:t xml:space="preserve">представлять тексты в виде тезисов, конспектов, аннотаций, рефератов, сочинений различных жанров; </w:t>
      </w:r>
    </w:p>
    <w:p w14:paraId="606D9612" w14:textId="77777777" w:rsidR="006C3F16" w:rsidRDefault="006C3F16" w:rsidP="00D95D0C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</w:pPr>
      <w:r>
        <w:t xml:space="preserve">учитывать исторический, историко-культурный контекст и контекст творчества писателя в процессе анализа художественного произведения; </w:t>
      </w:r>
    </w:p>
    <w:p w14:paraId="6723238D" w14:textId="77777777" w:rsidR="006C3F16" w:rsidRDefault="006C3F16" w:rsidP="00D95D0C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</w:pPr>
      <w:r>
        <w:t xml:space="preserve">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14:paraId="4A17D175" w14:textId="77777777" w:rsidR="006C3F16" w:rsidRDefault="006C3F16" w:rsidP="00D95D0C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</w:pPr>
      <w:r>
        <w:t>анализировать художественные произведения с учетом их жанрово-родовой специфики;</w:t>
      </w:r>
    </w:p>
    <w:p w14:paraId="0ECB4B4D" w14:textId="77777777" w:rsidR="006C3F16" w:rsidRDefault="006C3F16" w:rsidP="00D95D0C">
      <w:pPr>
        <w:pStyle w:val="a3"/>
        <w:tabs>
          <w:tab w:val="left" w:pos="567"/>
        </w:tabs>
        <w:ind w:left="709"/>
        <w:rPr>
          <w:b/>
        </w:rPr>
      </w:pPr>
      <w:r>
        <w:rPr>
          <w:b/>
        </w:rPr>
        <w:t>знать:</w:t>
      </w:r>
    </w:p>
    <w:p w14:paraId="28147BA0" w14:textId="77777777" w:rsidR="006C3F16" w:rsidRDefault="006C3F16" w:rsidP="00D95D0C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>
        <w:t>основные теоретико-литературные понятия;</w:t>
      </w:r>
    </w:p>
    <w:p w14:paraId="34D77ADF" w14:textId="77777777" w:rsidR="006C3F16" w:rsidRDefault="006C3F16" w:rsidP="00D95D0C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>
        <w:t xml:space="preserve">различные виды анализа литературных произведений; </w:t>
      </w:r>
    </w:p>
    <w:p w14:paraId="49919D5F" w14:textId="77777777" w:rsidR="006C3F16" w:rsidRDefault="006C3F16" w:rsidP="00D95D0C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>
        <w:t xml:space="preserve">особенности текстов различных видов: тезисов, конспектов, аннотаций, рефератов, сочинений различных жанров; </w:t>
      </w:r>
    </w:p>
    <w:p w14:paraId="724F0F9D" w14:textId="77777777" w:rsidR="006C3F16" w:rsidRDefault="006C3F16" w:rsidP="00D95D0C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>
        <w:t xml:space="preserve">содержание произведений русской, родной и мировой классической литературы, их историко-культурное и нравственно-ценностное влияние на формирование национальной и мировой культуры; </w:t>
      </w:r>
    </w:p>
    <w:p w14:paraId="5E16EC86" w14:textId="77777777" w:rsidR="006C3F16" w:rsidRDefault="00D95D0C" w:rsidP="00D95D0C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</w:pPr>
      <w:r>
        <w:t>стили</w:t>
      </w:r>
      <w:r w:rsidR="006C3F16">
        <w:t xml:space="preserve"> языка художественной литературы.</w:t>
      </w:r>
    </w:p>
    <w:p w14:paraId="307CBF80" w14:textId="77777777" w:rsidR="00D874D0" w:rsidRPr="0049604C" w:rsidRDefault="004D261F" w:rsidP="00D95D0C">
      <w:pPr>
        <w:jc w:val="both"/>
      </w:pPr>
      <w:r>
        <w:t xml:space="preserve">    </w:t>
      </w:r>
      <w:r w:rsidR="00B97AD1" w:rsidRPr="0049604C">
        <w:t>Оценка качества освоения обучающимися</w:t>
      </w:r>
      <w:r w:rsidR="00BB03F0">
        <w:t xml:space="preserve"> </w:t>
      </w:r>
      <w:proofErr w:type="spellStart"/>
      <w:r w:rsidR="00BB03F0">
        <w:t>учнбной</w:t>
      </w:r>
      <w:proofErr w:type="spellEnd"/>
      <w:r w:rsidR="00B97AD1" w:rsidRPr="0049604C">
        <w:t xml:space="preserve"> дисциплины </w:t>
      </w:r>
      <w:r w:rsidR="00BB03F0">
        <w:t>«</w:t>
      </w:r>
      <w:r w:rsidR="00693F24" w:rsidRPr="0049604C">
        <w:t>Литература</w:t>
      </w:r>
      <w:r w:rsidR="00BB03F0">
        <w:t>»</w:t>
      </w:r>
      <w:r w:rsidR="00B97AD1" w:rsidRPr="0049604C">
        <w:t xml:space="preserve"> включает</w:t>
      </w:r>
      <w:r w:rsidR="00BB03F0">
        <w:t xml:space="preserve"> </w:t>
      </w:r>
      <w:r w:rsidR="00FF020B" w:rsidRPr="0049604C">
        <w:t>в себя текущий контроль знаний (тесты, вопросы для</w:t>
      </w:r>
      <w:r w:rsidR="00D95D0C">
        <w:t xml:space="preserve"> устного и письменного опроса) </w:t>
      </w:r>
      <w:r w:rsidR="00B97AD1" w:rsidRPr="0049604C">
        <w:t>и промежуточную аттестацию обучающихся (</w:t>
      </w:r>
      <w:r w:rsidR="00707422" w:rsidRPr="0049604C">
        <w:t>дифференцированный зачет</w:t>
      </w:r>
      <w:r w:rsidR="00B97AD1" w:rsidRPr="0049604C">
        <w:t>).</w:t>
      </w:r>
    </w:p>
    <w:p w14:paraId="3CCB5DC7" w14:textId="77777777" w:rsidR="00C214BD" w:rsidRPr="0049604C" w:rsidRDefault="00C214BD" w:rsidP="00C214BD">
      <w:pPr>
        <w:spacing w:line="276" w:lineRule="auto"/>
        <w:ind w:firstLine="709"/>
        <w:jc w:val="both"/>
      </w:pPr>
    </w:p>
    <w:p w14:paraId="60D971AF" w14:textId="77777777" w:rsidR="00D95D0C" w:rsidRDefault="00C06411" w:rsidP="007C6203">
      <w:pPr>
        <w:spacing w:after="200" w:line="276" w:lineRule="auto"/>
        <w:rPr>
          <w:b/>
          <w:sz w:val="28"/>
        </w:rPr>
        <w:sectPr w:rsidR="00D95D0C" w:rsidSect="00F835E6">
          <w:footerReference w:type="default" r:id="rId10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14:paraId="7C0A9C62" w14:textId="0E050309" w:rsidR="005C3358" w:rsidRDefault="005C3358" w:rsidP="005C335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  <w:r w:rsidRPr="005C3358">
        <w:rPr>
          <w:rStyle w:val="c1"/>
          <w:b/>
          <w:bCs/>
          <w:color w:val="000000"/>
        </w:rPr>
        <w:lastRenderedPageBreak/>
        <w:t>2.Оценочные материалы</w:t>
      </w:r>
    </w:p>
    <w:p w14:paraId="78E43487" w14:textId="77777777" w:rsidR="005C3358" w:rsidRPr="005C3358" w:rsidRDefault="005C3358" w:rsidP="005C335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14:paraId="054DF67E" w14:textId="7BA174CB" w:rsidR="00ED201C" w:rsidRPr="00DC177E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C177E">
        <w:rPr>
          <w:rStyle w:val="c1"/>
          <w:color w:val="000000"/>
        </w:rPr>
        <w:t>  1.Какое литературное направление господствовало в литературе второй половины 19 века?</w:t>
      </w:r>
      <w:r>
        <w:rPr>
          <w:rStyle w:val="c1"/>
          <w:color w:val="000000"/>
        </w:rPr>
        <w:t xml:space="preserve"> </w:t>
      </w:r>
    </w:p>
    <w:p w14:paraId="2EF15EB1" w14:textId="15CFE11A" w:rsidR="00ED201C" w:rsidRPr="005C3358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 xml:space="preserve"> </w:t>
      </w:r>
    </w:p>
    <w:p w14:paraId="7CCA6D1C" w14:textId="77777777" w:rsidR="00ED201C" w:rsidRPr="004C7C3F" w:rsidRDefault="00ED201C" w:rsidP="00ED201C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>2</w:t>
      </w:r>
      <w:r w:rsidRPr="00A72858">
        <w:rPr>
          <w:b/>
          <w:color w:val="000000"/>
        </w:rPr>
        <w:t>.Теория Раскольникова (Ф.М.</w:t>
      </w:r>
      <w:r>
        <w:rPr>
          <w:b/>
          <w:color w:val="000000"/>
        </w:rPr>
        <w:t xml:space="preserve"> </w:t>
      </w:r>
      <w:r w:rsidRPr="00A72858">
        <w:rPr>
          <w:b/>
          <w:color w:val="000000"/>
        </w:rPr>
        <w:t>Достоевский «Преступление и наказание») – это</w:t>
      </w:r>
      <w:r>
        <w:rPr>
          <w:b/>
          <w:color w:val="000000"/>
        </w:rPr>
        <w:t>___</w:t>
      </w:r>
    </w:p>
    <w:p w14:paraId="3EDE4BA9" w14:textId="77777777" w:rsidR="00ED201C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</w:rPr>
      </w:pPr>
    </w:p>
    <w:p w14:paraId="710956A7" w14:textId="77777777" w:rsidR="00ED201C" w:rsidRPr="008D3AA6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</w:rPr>
      </w:pPr>
      <w:r w:rsidRPr="008D3AA6">
        <w:rPr>
          <w:b/>
          <w:bCs/>
        </w:rPr>
        <w:t xml:space="preserve">3. Установите соответствие между именами героев и </w:t>
      </w:r>
      <w:r>
        <w:rPr>
          <w:b/>
          <w:bCs/>
        </w:rPr>
        <w:t>произведениями:</w:t>
      </w:r>
    </w:p>
    <w:p w14:paraId="0E4E30B8" w14:textId="77777777" w:rsidR="00ED201C" w:rsidRPr="00942CD9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42CD9">
        <w:rPr>
          <w:rStyle w:val="c1"/>
          <w:color w:val="000000"/>
        </w:rPr>
        <w:t>2.Укажите соответствие:</w:t>
      </w:r>
    </w:p>
    <w:p w14:paraId="68AFB39F" w14:textId="77777777" w:rsidR="00ED201C" w:rsidRPr="00942CD9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42CD9">
        <w:rPr>
          <w:rStyle w:val="c1"/>
          <w:color w:val="000000"/>
        </w:rPr>
        <w:t>1. Базаров</w:t>
      </w:r>
    </w:p>
    <w:p w14:paraId="378ABE1E" w14:textId="77777777" w:rsidR="00ED201C" w:rsidRPr="00942CD9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42CD9">
        <w:rPr>
          <w:rStyle w:val="c1"/>
          <w:color w:val="000000"/>
        </w:rPr>
        <w:t>2 Раскольников</w:t>
      </w:r>
    </w:p>
    <w:p w14:paraId="60AC5931" w14:textId="77777777" w:rsidR="00ED201C" w:rsidRPr="00942CD9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42CD9">
        <w:rPr>
          <w:rStyle w:val="c1"/>
          <w:color w:val="000000"/>
        </w:rPr>
        <w:t>3 Безухов</w:t>
      </w:r>
    </w:p>
    <w:p w14:paraId="4EE693E7" w14:textId="77777777" w:rsidR="00ED201C" w:rsidRPr="00942CD9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42CD9">
        <w:rPr>
          <w:rStyle w:val="c1"/>
          <w:color w:val="000000"/>
        </w:rPr>
        <w:t>4 Желтков</w:t>
      </w:r>
    </w:p>
    <w:p w14:paraId="7EC4DC5B" w14:textId="77777777" w:rsidR="00ED201C" w:rsidRPr="00942CD9" w:rsidRDefault="00ED201C" w:rsidP="00ED201C">
      <w:pPr>
        <w:rPr>
          <w:rStyle w:val="c1"/>
          <w:color w:val="000000"/>
        </w:rPr>
      </w:pPr>
    </w:p>
    <w:p w14:paraId="61468E49" w14:textId="77777777" w:rsidR="00ED201C" w:rsidRPr="00942CD9" w:rsidRDefault="00ED201C" w:rsidP="00ED201C">
      <w:pPr>
        <w:rPr>
          <w:color w:val="000000"/>
        </w:rPr>
      </w:pPr>
      <w:r w:rsidRPr="00942CD9">
        <w:rPr>
          <w:rStyle w:val="c1"/>
          <w:color w:val="000000"/>
        </w:rPr>
        <w:t>А) «Война и мир»</w:t>
      </w:r>
    </w:p>
    <w:p w14:paraId="6ACD70D7" w14:textId="77777777" w:rsidR="00ED201C" w:rsidRPr="00942CD9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42CD9">
        <w:rPr>
          <w:rStyle w:val="c1"/>
          <w:color w:val="000000"/>
        </w:rPr>
        <w:t>B) «Отцы и дети»</w:t>
      </w:r>
    </w:p>
    <w:p w14:paraId="666EDEA4" w14:textId="77777777" w:rsidR="00ED201C" w:rsidRPr="00942CD9" w:rsidRDefault="00ED201C" w:rsidP="00ED201C">
      <w:pPr>
        <w:rPr>
          <w:rStyle w:val="c1"/>
          <w:color w:val="000000"/>
        </w:rPr>
      </w:pPr>
      <w:r w:rsidRPr="00942CD9">
        <w:rPr>
          <w:rStyle w:val="c1"/>
          <w:color w:val="000000"/>
        </w:rPr>
        <w:t>С) «Гранатовый браслет»</w:t>
      </w:r>
    </w:p>
    <w:p w14:paraId="46602134" w14:textId="77777777" w:rsidR="00ED201C" w:rsidRPr="00942CD9" w:rsidRDefault="00ED201C" w:rsidP="00ED201C">
      <w:pPr>
        <w:rPr>
          <w:rStyle w:val="c1"/>
          <w:color w:val="000000"/>
        </w:rPr>
      </w:pPr>
      <w:r w:rsidRPr="00942CD9">
        <w:rPr>
          <w:rStyle w:val="c1"/>
          <w:color w:val="000000"/>
          <w:lang w:val="en-US"/>
        </w:rPr>
        <w:t>D</w:t>
      </w:r>
      <w:r w:rsidRPr="00942CD9">
        <w:rPr>
          <w:rStyle w:val="c1"/>
          <w:color w:val="000000"/>
        </w:rPr>
        <w:t>) «Преступление и наказание»</w:t>
      </w:r>
    </w:p>
    <w:p w14:paraId="5C0AE6C4" w14:textId="77777777" w:rsidR="00ED201C" w:rsidRDefault="00ED201C" w:rsidP="00ED201C">
      <w:pPr>
        <w:rPr>
          <w:rStyle w:val="c1"/>
          <w:color w:val="000000"/>
        </w:rPr>
      </w:pPr>
    </w:p>
    <w:p w14:paraId="2943DA13" w14:textId="77777777" w:rsidR="00ED201C" w:rsidRPr="004841FB" w:rsidRDefault="00ED201C" w:rsidP="00ED201C">
      <w:pPr>
        <w:rPr>
          <w:rStyle w:val="c1"/>
          <w:b/>
          <w:color w:val="000000"/>
        </w:rPr>
      </w:pPr>
      <w:r w:rsidRPr="004841FB">
        <w:rPr>
          <w:rStyle w:val="c1"/>
          <w:color w:val="000000"/>
        </w:rPr>
        <w:t>4. Укажите, к каким литературным направлениям относятся произведения:</w:t>
      </w:r>
    </w:p>
    <w:p w14:paraId="2B11E1D2" w14:textId="77777777" w:rsidR="00ED201C" w:rsidRPr="008E17A0" w:rsidRDefault="00ED201C" w:rsidP="00ED201C">
      <w:pPr>
        <w:rPr>
          <w:iCs/>
        </w:rPr>
      </w:pPr>
      <w:r w:rsidRPr="008E17A0">
        <w:rPr>
          <w:iCs/>
        </w:rPr>
        <w:t xml:space="preserve">1. </w:t>
      </w:r>
      <w:r w:rsidRPr="008E17A0">
        <w:rPr>
          <w:iCs/>
          <w:shd w:val="clear" w:color="auto" w:fill="FFFFFF"/>
        </w:rPr>
        <w:t>В. Маяковский «Облако в штанах»</w:t>
      </w:r>
    </w:p>
    <w:p w14:paraId="681103BD" w14:textId="77777777" w:rsidR="00ED201C" w:rsidRPr="008E17A0" w:rsidRDefault="00ED201C" w:rsidP="00ED201C">
      <w:pPr>
        <w:rPr>
          <w:iCs/>
        </w:rPr>
      </w:pPr>
      <w:r w:rsidRPr="008E17A0">
        <w:rPr>
          <w:iCs/>
          <w:shd w:val="clear" w:color="auto" w:fill="FFFFFF"/>
        </w:rPr>
        <w:t>2. Н. Гумилев</w:t>
      </w:r>
      <w:r w:rsidRPr="008E17A0">
        <w:rPr>
          <w:shd w:val="clear" w:color="auto" w:fill="FFFFFF"/>
        </w:rPr>
        <w:t xml:space="preserve"> «Жираф»</w:t>
      </w:r>
    </w:p>
    <w:p w14:paraId="6FC94A51" w14:textId="77777777" w:rsidR="00ED201C" w:rsidRPr="008E17A0" w:rsidRDefault="00ED201C" w:rsidP="00ED201C">
      <w:r w:rsidRPr="008E17A0">
        <w:rPr>
          <w:iCs/>
        </w:rPr>
        <w:t>3. В. Брюсов</w:t>
      </w:r>
      <w:r w:rsidRPr="008E17A0">
        <w:t xml:space="preserve"> «Творчество»</w:t>
      </w:r>
    </w:p>
    <w:p w14:paraId="1834EB68" w14:textId="77777777" w:rsidR="00ED201C" w:rsidRPr="008E17A0" w:rsidRDefault="00ED201C" w:rsidP="00ED201C">
      <w:pPr>
        <w:rPr>
          <w:rStyle w:val="c1"/>
          <w:color w:val="000000"/>
        </w:rPr>
      </w:pPr>
      <w:r w:rsidRPr="008E17A0">
        <w:rPr>
          <w:rStyle w:val="c1"/>
          <w:color w:val="000000"/>
        </w:rPr>
        <w:t xml:space="preserve">4. </w:t>
      </w:r>
      <w:proofErr w:type="spellStart"/>
      <w:r w:rsidRPr="008E17A0">
        <w:rPr>
          <w:rStyle w:val="c1"/>
          <w:color w:val="000000"/>
        </w:rPr>
        <w:t>А.Блок</w:t>
      </w:r>
      <w:proofErr w:type="spellEnd"/>
      <w:r w:rsidRPr="008E17A0">
        <w:rPr>
          <w:rStyle w:val="c1"/>
          <w:color w:val="000000"/>
        </w:rPr>
        <w:t xml:space="preserve"> «Двенадцать»</w:t>
      </w:r>
    </w:p>
    <w:p w14:paraId="4137B080" w14:textId="77777777" w:rsidR="00ED201C" w:rsidRDefault="00ED201C" w:rsidP="00ED201C">
      <w:pPr>
        <w:rPr>
          <w:rStyle w:val="c1"/>
          <w:color w:val="000000"/>
        </w:rPr>
      </w:pPr>
    </w:p>
    <w:p w14:paraId="107AEF6D" w14:textId="77777777" w:rsidR="00ED201C" w:rsidRDefault="00ED201C" w:rsidP="00ED201C">
      <w:pPr>
        <w:rPr>
          <w:rStyle w:val="c1"/>
          <w:color w:val="000000"/>
        </w:rPr>
      </w:pPr>
      <w:r>
        <w:rPr>
          <w:rStyle w:val="c1"/>
          <w:color w:val="000000"/>
          <w:lang w:val="en-US"/>
        </w:rPr>
        <w:t>A</w:t>
      </w:r>
      <w:r>
        <w:rPr>
          <w:rStyle w:val="c1"/>
          <w:color w:val="000000"/>
        </w:rPr>
        <w:t>)</w:t>
      </w:r>
      <w:r w:rsidRPr="003D071A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 xml:space="preserve">символизм </w:t>
      </w:r>
    </w:p>
    <w:p w14:paraId="573FE2AA" w14:textId="77777777" w:rsidR="00ED201C" w:rsidRDefault="00ED201C" w:rsidP="00ED201C">
      <w:pPr>
        <w:rPr>
          <w:rStyle w:val="c1"/>
          <w:color w:val="000000"/>
        </w:rPr>
      </w:pPr>
      <w:r>
        <w:rPr>
          <w:rStyle w:val="c1"/>
          <w:color w:val="000000"/>
        </w:rPr>
        <w:t>В) футуризм</w:t>
      </w:r>
    </w:p>
    <w:p w14:paraId="48E78B31" w14:textId="77777777" w:rsidR="00ED201C" w:rsidRDefault="00ED201C" w:rsidP="00ED201C">
      <w:pPr>
        <w:rPr>
          <w:rStyle w:val="c1"/>
          <w:color w:val="000000"/>
        </w:rPr>
      </w:pPr>
      <w:r>
        <w:rPr>
          <w:rStyle w:val="c1"/>
          <w:color w:val="000000"/>
        </w:rPr>
        <w:t>С) символизм</w:t>
      </w:r>
    </w:p>
    <w:p w14:paraId="75D3C52B" w14:textId="77777777" w:rsidR="00ED201C" w:rsidRDefault="00ED201C" w:rsidP="00ED201C">
      <w:pPr>
        <w:rPr>
          <w:rStyle w:val="c1"/>
          <w:color w:val="000000"/>
        </w:rPr>
      </w:pPr>
      <w:r>
        <w:rPr>
          <w:rStyle w:val="c1"/>
          <w:color w:val="000000"/>
          <w:lang w:val="en-US"/>
        </w:rPr>
        <w:t>D</w:t>
      </w:r>
      <w:r>
        <w:rPr>
          <w:rStyle w:val="c1"/>
          <w:color w:val="000000"/>
        </w:rPr>
        <w:t>) акмеизм</w:t>
      </w:r>
    </w:p>
    <w:p w14:paraId="5429A65C" w14:textId="77777777" w:rsidR="00ED201C" w:rsidRPr="008E17A0" w:rsidRDefault="00ED201C" w:rsidP="00ED201C">
      <w:pPr>
        <w:rPr>
          <w:rStyle w:val="c1"/>
        </w:rPr>
      </w:pPr>
    </w:p>
    <w:p w14:paraId="5CE003B1" w14:textId="77777777" w:rsidR="00ED201C" w:rsidRPr="008E17A0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b/>
        </w:rPr>
      </w:pPr>
      <w:r w:rsidRPr="008E17A0">
        <w:rPr>
          <w:rStyle w:val="c1"/>
        </w:rPr>
        <w:t>5.Назовите основную черту характера Сони Мармеладовой (Ф.М. Достоевский «Преступление и наказание»)</w:t>
      </w:r>
    </w:p>
    <w:p w14:paraId="18FA8933" w14:textId="77777777" w:rsidR="00ED201C" w:rsidRPr="008E17A0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  <w:rPr>
          <w:b/>
        </w:rPr>
      </w:pPr>
      <w:r w:rsidRPr="008E17A0">
        <w:rPr>
          <w:rStyle w:val="c1"/>
        </w:rPr>
        <w:t>А) жертвенность                                </w:t>
      </w:r>
    </w:p>
    <w:p w14:paraId="5E6E3295" w14:textId="77777777" w:rsidR="00ED201C" w:rsidRPr="008E17A0" w:rsidRDefault="00ED201C" w:rsidP="00ED201C">
      <w:pPr>
        <w:pStyle w:val="c2"/>
        <w:shd w:val="clear" w:color="auto" w:fill="FFFFFF"/>
        <w:spacing w:before="0" w:beforeAutospacing="0" w:after="0" w:afterAutospacing="0"/>
        <w:jc w:val="both"/>
      </w:pPr>
      <w:r w:rsidRPr="008E17A0">
        <w:rPr>
          <w:rStyle w:val="c1"/>
        </w:rPr>
        <w:t>B) легкомыслие                                </w:t>
      </w:r>
    </w:p>
    <w:p w14:paraId="44975BCA" w14:textId="77777777" w:rsidR="00ED201C" w:rsidRPr="008E17A0" w:rsidRDefault="00ED201C" w:rsidP="00ED201C">
      <w:r w:rsidRPr="008E17A0">
        <w:rPr>
          <w:rStyle w:val="c1"/>
        </w:rPr>
        <w:t>C) лицемерие</w:t>
      </w:r>
    </w:p>
    <w:p w14:paraId="7DA9302B" w14:textId="77777777" w:rsidR="00ED201C" w:rsidRPr="008E17A0" w:rsidRDefault="00ED201C" w:rsidP="00ED201C">
      <w:pPr>
        <w:rPr>
          <w:b/>
          <w:i/>
        </w:rPr>
      </w:pPr>
      <w:r w:rsidRPr="008E17A0">
        <w:rPr>
          <w:rStyle w:val="c1"/>
        </w:rPr>
        <w:t>D) свободолюбие</w:t>
      </w:r>
    </w:p>
    <w:p w14:paraId="1152CFFD" w14:textId="77777777" w:rsidR="00ED201C" w:rsidRPr="008E17A0" w:rsidRDefault="00ED201C" w:rsidP="00ED201C">
      <w:pPr>
        <w:rPr>
          <w:b/>
          <w:i/>
        </w:rPr>
      </w:pPr>
    </w:p>
    <w:p w14:paraId="3101D9D4" w14:textId="77777777" w:rsidR="00ED201C" w:rsidRPr="008E17A0" w:rsidRDefault="00ED201C" w:rsidP="00ED201C">
      <w:pPr>
        <w:shd w:val="clear" w:color="auto" w:fill="FFFFFF"/>
        <w:jc w:val="both"/>
        <w:rPr>
          <w:b/>
        </w:rPr>
      </w:pPr>
      <w:r w:rsidRPr="008E17A0">
        <w:rPr>
          <w:b/>
        </w:rPr>
        <w:t>6.Укажите, кто из русских критиков назвал героиню драмы А.Н. Островского «Гроза» «лучом света в темном царстве».</w:t>
      </w:r>
    </w:p>
    <w:p w14:paraId="2F0E6758" w14:textId="77777777" w:rsidR="00ED201C" w:rsidRPr="008E17A0" w:rsidRDefault="00ED201C" w:rsidP="00ED201C">
      <w:pPr>
        <w:shd w:val="clear" w:color="auto" w:fill="FFFFFF"/>
        <w:jc w:val="both"/>
      </w:pPr>
      <w:r w:rsidRPr="008E17A0">
        <w:t>А) В.Г. Белинский                                </w:t>
      </w:r>
    </w:p>
    <w:p w14:paraId="569F5FD4" w14:textId="77777777" w:rsidR="00ED201C" w:rsidRPr="008E17A0" w:rsidRDefault="00ED201C" w:rsidP="00ED201C">
      <w:pPr>
        <w:shd w:val="clear" w:color="auto" w:fill="FFFFFF"/>
        <w:jc w:val="both"/>
        <w:rPr>
          <w:b/>
        </w:rPr>
      </w:pPr>
      <w:r w:rsidRPr="008E17A0">
        <w:rPr>
          <w:b/>
        </w:rPr>
        <w:t>B) Н.А. Добролюбов                                </w:t>
      </w:r>
    </w:p>
    <w:p w14:paraId="3B2C1F15" w14:textId="77777777" w:rsidR="00ED201C" w:rsidRPr="008E17A0" w:rsidRDefault="00ED201C" w:rsidP="00ED201C">
      <w:pPr>
        <w:rPr>
          <w:b/>
          <w:i/>
        </w:rPr>
      </w:pPr>
      <w:r w:rsidRPr="008E17A0">
        <w:t>C) Н.Г. Чернышевский</w:t>
      </w:r>
    </w:p>
    <w:p w14:paraId="26B14504" w14:textId="77777777" w:rsidR="00ED201C" w:rsidRPr="008E17A0" w:rsidRDefault="00ED201C" w:rsidP="00ED201C">
      <w:r w:rsidRPr="008E17A0">
        <w:rPr>
          <w:lang w:val="en-US"/>
        </w:rPr>
        <w:t>D</w:t>
      </w:r>
      <w:r w:rsidRPr="008E17A0">
        <w:t>) Д.И. Писарев</w:t>
      </w:r>
    </w:p>
    <w:p w14:paraId="6C9BEEE9" w14:textId="77777777" w:rsidR="00ED201C" w:rsidRPr="00EE1E39" w:rsidRDefault="00ED201C" w:rsidP="00ED201C">
      <w:pPr>
        <w:rPr>
          <w:color w:val="000000"/>
        </w:rPr>
      </w:pPr>
    </w:p>
    <w:p w14:paraId="35295516" w14:textId="77777777" w:rsidR="00ED201C" w:rsidRPr="008E17A0" w:rsidRDefault="00ED201C" w:rsidP="00ED201C">
      <w:pPr>
        <w:jc w:val="both"/>
        <w:outlineLvl w:val="0"/>
        <w:rPr>
          <w:b/>
          <w:kern w:val="36"/>
          <w:szCs w:val="28"/>
        </w:rPr>
      </w:pPr>
      <w:r w:rsidRPr="008E17A0">
        <w:rPr>
          <w:b/>
          <w:kern w:val="36"/>
          <w:szCs w:val="28"/>
        </w:rPr>
        <w:t xml:space="preserve">7. </w:t>
      </w:r>
      <w:r w:rsidRPr="007F3996">
        <w:rPr>
          <w:b/>
          <w:kern w:val="36"/>
          <w:szCs w:val="28"/>
        </w:rPr>
        <w:t xml:space="preserve">Выберите правильную последовательность смены одного литературного направления другим: </w:t>
      </w:r>
    </w:p>
    <w:p w14:paraId="0DB1EAF6" w14:textId="77777777" w:rsidR="00ED201C" w:rsidRPr="008D3AA6" w:rsidRDefault="00ED201C" w:rsidP="00ED201C">
      <w:pPr>
        <w:jc w:val="both"/>
        <w:outlineLvl w:val="0"/>
        <w:rPr>
          <w:kern w:val="36"/>
          <w:szCs w:val="28"/>
        </w:rPr>
      </w:pPr>
      <w:r w:rsidRPr="007F3996">
        <w:rPr>
          <w:kern w:val="36"/>
          <w:szCs w:val="28"/>
        </w:rPr>
        <w:t xml:space="preserve">А) классицизм, реализм, романтизм, сентиментализм; </w:t>
      </w:r>
    </w:p>
    <w:p w14:paraId="7D8F9B28" w14:textId="77777777" w:rsidR="00ED201C" w:rsidRPr="008D3AA6" w:rsidRDefault="00ED201C" w:rsidP="00ED201C">
      <w:pPr>
        <w:jc w:val="both"/>
        <w:outlineLvl w:val="0"/>
        <w:rPr>
          <w:kern w:val="36"/>
          <w:szCs w:val="28"/>
        </w:rPr>
      </w:pPr>
      <w:r w:rsidRPr="008D3AA6">
        <w:rPr>
          <w:kern w:val="36"/>
          <w:szCs w:val="28"/>
          <w:lang w:val="en-US"/>
        </w:rPr>
        <w:t>B</w:t>
      </w:r>
      <w:r w:rsidRPr="007F3996">
        <w:rPr>
          <w:kern w:val="36"/>
          <w:szCs w:val="28"/>
        </w:rPr>
        <w:t xml:space="preserve">) классицизм, сентиментализм, романтизм, реализм; </w:t>
      </w:r>
    </w:p>
    <w:p w14:paraId="09404BCA" w14:textId="77777777" w:rsidR="00ED201C" w:rsidRPr="008D3AA6" w:rsidRDefault="00ED201C" w:rsidP="00ED201C">
      <w:pPr>
        <w:jc w:val="both"/>
        <w:outlineLvl w:val="0"/>
        <w:rPr>
          <w:kern w:val="36"/>
          <w:szCs w:val="28"/>
        </w:rPr>
      </w:pPr>
      <w:r w:rsidRPr="008D3AA6">
        <w:rPr>
          <w:kern w:val="36"/>
          <w:szCs w:val="28"/>
        </w:rPr>
        <w:t>C</w:t>
      </w:r>
      <w:r w:rsidRPr="007F3996">
        <w:rPr>
          <w:kern w:val="36"/>
          <w:szCs w:val="28"/>
        </w:rPr>
        <w:t xml:space="preserve">) реализм, классицизм, сентиментализм, романтизм; </w:t>
      </w:r>
    </w:p>
    <w:p w14:paraId="3BA3E4E5" w14:textId="7207B24B" w:rsidR="00ED201C" w:rsidRPr="005C3358" w:rsidRDefault="00ED201C" w:rsidP="005C3358">
      <w:pPr>
        <w:jc w:val="both"/>
        <w:outlineLvl w:val="0"/>
        <w:rPr>
          <w:kern w:val="36"/>
          <w:szCs w:val="28"/>
        </w:rPr>
      </w:pPr>
      <w:r w:rsidRPr="008D3AA6">
        <w:rPr>
          <w:kern w:val="36"/>
          <w:szCs w:val="28"/>
        </w:rPr>
        <w:t>D</w:t>
      </w:r>
      <w:r w:rsidRPr="007F3996">
        <w:rPr>
          <w:kern w:val="36"/>
          <w:szCs w:val="28"/>
        </w:rPr>
        <w:t>) романтизм, сентиментализм, реализм, классицизм.</w:t>
      </w:r>
    </w:p>
    <w:p w14:paraId="1990F0CA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</w:p>
    <w:p w14:paraId="68722423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  <w:r>
        <w:rPr>
          <w:b/>
          <w:bCs/>
          <w:color w:val="212529"/>
        </w:rPr>
        <w:t>8. Установите соответствие произведений и тематики:</w:t>
      </w:r>
    </w:p>
    <w:p w14:paraId="7DE139BD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  <w:r>
        <w:t xml:space="preserve">1. А. Куприн «Олеся» </w:t>
      </w:r>
    </w:p>
    <w:p w14:paraId="4470FE7F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  <w:r>
        <w:t xml:space="preserve">2. А. Ахматова «Реквием» </w:t>
      </w:r>
    </w:p>
    <w:p w14:paraId="3DE02B46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  <w:r>
        <w:lastRenderedPageBreak/>
        <w:t xml:space="preserve">3. М. Булгаков «Мастер и Маргарита» </w:t>
      </w:r>
    </w:p>
    <w:p w14:paraId="5BE8EDCD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  <w:r w:rsidRPr="00D0494B">
        <w:rPr>
          <w:bCs/>
          <w:color w:val="212529"/>
        </w:rPr>
        <w:t>4. В. Распутин «Прощание с Матерой</w:t>
      </w:r>
      <w:r>
        <w:rPr>
          <w:b/>
          <w:bCs/>
          <w:color w:val="212529"/>
        </w:rPr>
        <w:t>»</w:t>
      </w:r>
    </w:p>
    <w:p w14:paraId="11F7B55B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</w:p>
    <w:p w14:paraId="66F51C67" w14:textId="77777777" w:rsidR="00ED201C" w:rsidRDefault="00ED201C" w:rsidP="00ED201C">
      <w:pPr>
        <w:jc w:val="both"/>
        <w:outlineLvl w:val="0"/>
        <w:rPr>
          <w:kern w:val="36"/>
          <w:szCs w:val="28"/>
        </w:rPr>
      </w:pPr>
      <w:r w:rsidRPr="007F3996">
        <w:rPr>
          <w:kern w:val="36"/>
          <w:szCs w:val="28"/>
        </w:rPr>
        <w:t>А)</w:t>
      </w:r>
      <w:r w:rsidRPr="00D0494B">
        <w:t xml:space="preserve"> </w:t>
      </w:r>
      <w:r w:rsidRPr="002F222E">
        <w:t>Тема исторической памяти</w:t>
      </w:r>
    </w:p>
    <w:p w14:paraId="644F8C09" w14:textId="77777777" w:rsidR="00ED201C" w:rsidRPr="00D0494B" w:rsidRDefault="00ED201C" w:rsidP="00ED201C">
      <w:pPr>
        <w:jc w:val="both"/>
        <w:outlineLvl w:val="0"/>
        <w:rPr>
          <w:kern w:val="36"/>
          <w:szCs w:val="28"/>
        </w:rPr>
      </w:pPr>
      <w:r w:rsidRPr="007F3996">
        <w:rPr>
          <w:kern w:val="36"/>
          <w:szCs w:val="28"/>
        </w:rPr>
        <w:t xml:space="preserve"> </w:t>
      </w:r>
      <w:r w:rsidRPr="008D3AA6">
        <w:rPr>
          <w:kern w:val="36"/>
          <w:szCs w:val="28"/>
          <w:lang w:val="en-US"/>
        </w:rPr>
        <w:t>B</w:t>
      </w:r>
      <w:r>
        <w:rPr>
          <w:kern w:val="36"/>
          <w:szCs w:val="28"/>
        </w:rPr>
        <w:t>)</w:t>
      </w:r>
      <w:r>
        <w:t xml:space="preserve"> </w:t>
      </w:r>
      <w:r w:rsidRPr="002F222E">
        <w:t>Тема идеальной любви</w:t>
      </w:r>
    </w:p>
    <w:p w14:paraId="5ABC0F55" w14:textId="77777777" w:rsidR="00ED201C" w:rsidRPr="008D3AA6" w:rsidRDefault="00ED201C" w:rsidP="00ED201C">
      <w:pPr>
        <w:jc w:val="both"/>
        <w:outlineLvl w:val="0"/>
        <w:rPr>
          <w:kern w:val="36"/>
          <w:szCs w:val="28"/>
        </w:rPr>
      </w:pPr>
      <w:r w:rsidRPr="008D3AA6">
        <w:rPr>
          <w:kern w:val="36"/>
          <w:szCs w:val="28"/>
        </w:rPr>
        <w:t>C</w:t>
      </w:r>
      <w:r>
        <w:rPr>
          <w:kern w:val="36"/>
          <w:szCs w:val="28"/>
        </w:rPr>
        <w:t xml:space="preserve">) </w:t>
      </w:r>
      <w:r>
        <w:t>Тема утраты</w:t>
      </w:r>
      <w:r w:rsidRPr="002F222E">
        <w:t xml:space="preserve"> нравственных ценностей молодым поколением</w:t>
      </w:r>
    </w:p>
    <w:p w14:paraId="7BA51674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  <w:r w:rsidRPr="008D3AA6">
        <w:rPr>
          <w:kern w:val="36"/>
          <w:szCs w:val="28"/>
        </w:rPr>
        <w:t>D</w:t>
      </w:r>
      <w:r w:rsidRPr="007F3996">
        <w:rPr>
          <w:kern w:val="36"/>
          <w:szCs w:val="28"/>
        </w:rPr>
        <w:t xml:space="preserve">) </w:t>
      </w:r>
      <w:r w:rsidRPr="002F222E">
        <w:t>Тема «естественного человека»</w:t>
      </w:r>
    </w:p>
    <w:p w14:paraId="03536EAB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</w:p>
    <w:p w14:paraId="32C94AA6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  <w:r>
        <w:rPr>
          <w:b/>
          <w:bCs/>
          <w:color w:val="212529"/>
        </w:rPr>
        <w:t>9. Установите соответствие между автором и произведением:</w:t>
      </w:r>
    </w:p>
    <w:p w14:paraId="6F418271" w14:textId="77777777" w:rsidR="00ED201C" w:rsidRPr="004841FB" w:rsidRDefault="00ED201C" w:rsidP="00ED201C">
      <w:pPr>
        <w:shd w:val="clear" w:color="auto" w:fill="FFFFFF"/>
        <w:rPr>
          <w:bCs/>
          <w:color w:val="212529"/>
        </w:rPr>
      </w:pPr>
      <w:r>
        <w:rPr>
          <w:bCs/>
          <w:color w:val="212529"/>
        </w:rPr>
        <w:t xml:space="preserve">1. </w:t>
      </w:r>
      <w:proofErr w:type="spellStart"/>
      <w:r>
        <w:rPr>
          <w:bCs/>
          <w:color w:val="212529"/>
        </w:rPr>
        <w:t>И.Бунин</w:t>
      </w:r>
      <w:proofErr w:type="spellEnd"/>
      <w:r>
        <w:rPr>
          <w:bCs/>
          <w:color w:val="212529"/>
        </w:rPr>
        <w:t xml:space="preserve"> </w:t>
      </w:r>
    </w:p>
    <w:p w14:paraId="3F362C7A" w14:textId="77777777" w:rsidR="00ED201C" w:rsidRPr="004841FB" w:rsidRDefault="00ED201C" w:rsidP="00ED201C">
      <w:pPr>
        <w:shd w:val="clear" w:color="auto" w:fill="FFFFFF"/>
        <w:rPr>
          <w:bCs/>
          <w:color w:val="212529"/>
        </w:rPr>
      </w:pPr>
      <w:r>
        <w:rPr>
          <w:bCs/>
          <w:color w:val="212529"/>
        </w:rPr>
        <w:t xml:space="preserve">2. А. Куприн </w:t>
      </w:r>
    </w:p>
    <w:p w14:paraId="1C550EE0" w14:textId="77777777" w:rsidR="00ED201C" w:rsidRDefault="00ED201C" w:rsidP="00ED201C">
      <w:pPr>
        <w:shd w:val="clear" w:color="auto" w:fill="FFFFFF"/>
        <w:rPr>
          <w:bCs/>
          <w:color w:val="212529"/>
        </w:rPr>
      </w:pPr>
      <w:r>
        <w:rPr>
          <w:bCs/>
          <w:color w:val="212529"/>
        </w:rPr>
        <w:t xml:space="preserve">3. М. Горький </w:t>
      </w:r>
    </w:p>
    <w:p w14:paraId="062876F4" w14:textId="77777777" w:rsidR="00ED201C" w:rsidRPr="004841FB" w:rsidRDefault="00ED201C" w:rsidP="00ED201C">
      <w:pPr>
        <w:shd w:val="clear" w:color="auto" w:fill="FFFFFF"/>
        <w:rPr>
          <w:bCs/>
          <w:color w:val="212529"/>
        </w:rPr>
      </w:pPr>
      <w:r>
        <w:rPr>
          <w:bCs/>
          <w:color w:val="212529"/>
        </w:rPr>
        <w:t xml:space="preserve">4. В. Маяковский </w:t>
      </w:r>
    </w:p>
    <w:p w14:paraId="59681E5E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</w:p>
    <w:p w14:paraId="0A61F10A" w14:textId="77777777" w:rsidR="00ED201C" w:rsidRDefault="00ED201C" w:rsidP="00ED201C">
      <w:pPr>
        <w:jc w:val="both"/>
        <w:outlineLvl w:val="0"/>
        <w:rPr>
          <w:kern w:val="36"/>
          <w:szCs w:val="28"/>
        </w:rPr>
      </w:pPr>
      <w:r w:rsidRPr="007F3996">
        <w:rPr>
          <w:kern w:val="36"/>
          <w:szCs w:val="28"/>
        </w:rPr>
        <w:t>А)</w:t>
      </w:r>
      <w:r w:rsidRPr="00D0494B">
        <w:t xml:space="preserve"> </w:t>
      </w:r>
      <w:r>
        <w:rPr>
          <w:bCs/>
          <w:color w:val="212529"/>
        </w:rPr>
        <w:t>«Гранатовый браслет»</w:t>
      </w:r>
    </w:p>
    <w:p w14:paraId="6A68CDE5" w14:textId="77777777" w:rsidR="00ED201C" w:rsidRPr="00D0494B" w:rsidRDefault="00ED201C" w:rsidP="00ED201C">
      <w:pPr>
        <w:jc w:val="both"/>
        <w:outlineLvl w:val="0"/>
        <w:rPr>
          <w:kern w:val="36"/>
          <w:szCs w:val="28"/>
        </w:rPr>
      </w:pPr>
      <w:r w:rsidRPr="007F3996">
        <w:rPr>
          <w:kern w:val="36"/>
          <w:szCs w:val="28"/>
        </w:rPr>
        <w:t xml:space="preserve"> </w:t>
      </w:r>
      <w:r w:rsidRPr="008D3AA6">
        <w:rPr>
          <w:kern w:val="36"/>
          <w:szCs w:val="28"/>
          <w:lang w:val="en-US"/>
        </w:rPr>
        <w:t>B</w:t>
      </w:r>
      <w:r>
        <w:rPr>
          <w:kern w:val="36"/>
          <w:szCs w:val="28"/>
        </w:rPr>
        <w:t>)</w:t>
      </w:r>
      <w:r>
        <w:t xml:space="preserve"> </w:t>
      </w:r>
      <w:r>
        <w:rPr>
          <w:bCs/>
          <w:color w:val="212529"/>
        </w:rPr>
        <w:t>«Антоновские яблоки»</w:t>
      </w:r>
    </w:p>
    <w:p w14:paraId="51AFAC0C" w14:textId="77777777" w:rsidR="00ED201C" w:rsidRPr="008D3AA6" w:rsidRDefault="00ED201C" w:rsidP="00ED201C">
      <w:pPr>
        <w:jc w:val="both"/>
        <w:outlineLvl w:val="0"/>
        <w:rPr>
          <w:kern w:val="36"/>
          <w:szCs w:val="28"/>
        </w:rPr>
      </w:pPr>
      <w:r w:rsidRPr="008D3AA6">
        <w:rPr>
          <w:kern w:val="36"/>
          <w:szCs w:val="28"/>
        </w:rPr>
        <w:t>C</w:t>
      </w:r>
      <w:r>
        <w:rPr>
          <w:kern w:val="36"/>
          <w:szCs w:val="28"/>
        </w:rPr>
        <w:t xml:space="preserve">) </w:t>
      </w:r>
      <w:r>
        <w:rPr>
          <w:bCs/>
          <w:color w:val="212529"/>
        </w:rPr>
        <w:t>«Облако в штанах»</w:t>
      </w:r>
    </w:p>
    <w:p w14:paraId="5B682ABD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  <w:r w:rsidRPr="008D3AA6">
        <w:rPr>
          <w:kern w:val="36"/>
          <w:szCs w:val="28"/>
        </w:rPr>
        <w:t>D</w:t>
      </w:r>
      <w:r w:rsidRPr="007F3996">
        <w:rPr>
          <w:kern w:val="36"/>
          <w:szCs w:val="28"/>
        </w:rPr>
        <w:t xml:space="preserve">) </w:t>
      </w:r>
      <w:r>
        <w:rPr>
          <w:bCs/>
          <w:color w:val="212529"/>
        </w:rPr>
        <w:t>«На дне»</w:t>
      </w:r>
    </w:p>
    <w:p w14:paraId="1A3F3574" w14:textId="77777777" w:rsidR="00ED201C" w:rsidRDefault="00ED201C" w:rsidP="00ED201C">
      <w:pPr>
        <w:shd w:val="clear" w:color="auto" w:fill="FFFFFF"/>
        <w:rPr>
          <w:b/>
          <w:bCs/>
          <w:color w:val="212529"/>
        </w:rPr>
      </w:pPr>
    </w:p>
    <w:p w14:paraId="05F275B7" w14:textId="77777777" w:rsidR="00ED201C" w:rsidRPr="008D3AA6" w:rsidRDefault="00ED201C" w:rsidP="00ED201C">
      <w:pPr>
        <w:rPr>
          <w:szCs w:val="28"/>
          <w:shd w:val="clear" w:color="auto" w:fill="FFFFFF"/>
        </w:rPr>
      </w:pPr>
      <w:r w:rsidRPr="008D3AA6">
        <w:rPr>
          <w:szCs w:val="28"/>
          <w:shd w:val="clear" w:color="auto" w:fill="FFFFFF"/>
        </w:rPr>
        <w:t>10. Расположите романы по времени их написания</w:t>
      </w:r>
    </w:p>
    <w:p w14:paraId="419AA766" w14:textId="77777777" w:rsidR="00ED201C" w:rsidRPr="008D3AA6" w:rsidRDefault="00ED201C" w:rsidP="00ED201C">
      <w:pPr>
        <w:rPr>
          <w:szCs w:val="28"/>
          <w:shd w:val="clear" w:color="auto" w:fill="FFFFFF"/>
        </w:rPr>
      </w:pPr>
      <w:r w:rsidRPr="008D3AA6">
        <w:rPr>
          <w:szCs w:val="28"/>
          <w:shd w:val="clear" w:color="auto" w:fill="FFFFFF"/>
        </w:rPr>
        <w:t xml:space="preserve">А) «Преступление и наказание» Ф.М. Достоевского </w:t>
      </w:r>
    </w:p>
    <w:p w14:paraId="6514DD8D" w14:textId="77777777" w:rsidR="00ED201C" w:rsidRPr="008D3AA6" w:rsidRDefault="00ED201C" w:rsidP="00ED201C">
      <w:pPr>
        <w:rPr>
          <w:szCs w:val="28"/>
          <w:shd w:val="clear" w:color="auto" w:fill="FFFFFF"/>
        </w:rPr>
      </w:pPr>
      <w:r w:rsidRPr="008D3AA6">
        <w:rPr>
          <w:szCs w:val="28"/>
          <w:shd w:val="clear" w:color="auto" w:fill="FFFFFF"/>
        </w:rPr>
        <w:t xml:space="preserve">B) «Тихий Дон» М.А. Шолохова </w:t>
      </w:r>
    </w:p>
    <w:p w14:paraId="6C8460D5" w14:textId="77777777" w:rsidR="00ED201C" w:rsidRPr="008D3AA6" w:rsidRDefault="00ED201C" w:rsidP="00ED201C">
      <w:pPr>
        <w:rPr>
          <w:szCs w:val="28"/>
          <w:shd w:val="clear" w:color="auto" w:fill="FFFFFF"/>
        </w:rPr>
      </w:pPr>
      <w:r w:rsidRPr="008D3AA6">
        <w:rPr>
          <w:szCs w:val="28"/>
          <w:shd w:val="clear" w:color="auto" w:fill="FFFFFF"/>
        </w:rPr>
        <w:t xml:space="preserve">C) «Мастер и Маргарита» М.А. Булгакова </w:t>
      </w:r>
    </w:p>
    <w:p w14:paraId="2D83B9D3" w14:textId="77777777" w:rsidR="00ED201C" w:rsidRPr="008D3AA6" w:rsidRDefault="00ED201C" w:rsidP="00ED201C">
      <w:pPr>
        <w:rPr>
          <w:szCs w:val="28"/>
          <w:shd w:val="clear" w:color="auto" w:fill="FFFFFF"/>
        </w:rPr>
      </w:pPr>
      <w:r w:rsidRPr="008D3AA6">
        <w:rPr>
          <w:szCs w:val="28"/>
          <w:shd w:val="clear" w:color="auto" w:fill="FFFFFF"/>
        </w:rPr>
        <w:t>D) «Обломов» И.А. Гончарова</w:t>
      </w:r>
    </w:p>
    <w:p w14:paraId="317CA39A" w14:textId="77777777" w:rsidR="00ED201C" w:rsidRPr="00ED201C" w:rsidRDefault="00ED201C" w:rsidP="00ED201C">
      <w:pPr>
        <w:rPr>
          <w:szCs w:val="28"/>
          <w:shd w:val="clear" w:color="auto" w:fill="FFFFFF"/>
        </w:rPr>
      </w:pPr>
    </w:p>
    <w:p w14:paraId="04BC97DD" w14:textId="630F46B9" w:rsidR="00412F88" w:rsidRDefault="005C3358" w:rsidP="00412F88">
      <w:pPr>
        <w:keepNext/>
        <w:keepLines/>
        <w:suppressLineNumbers/>
        <w:suppressAutoHyphens/>
        <w:jc w:val="both"/>
        <w:rPr>
          <w:b/>
          <w:bCs/>
        </w:rPr>
      </w:pPr>
      <w:r>
        <w:rPr>
          <w:b/>
          <w:bCs/>
        </w:rPr>
        <w:t>3.Критерии оценивания</w:t>
      </w:r>
    </w:p>
    <w:p w14:paraId="3189F614" w14:textId="77777777" w:rsidR="005C3358" w:rsidRDefault="005C3358" w:rsidP="00412F88">
      <w:pPr>
        <w:keepNext/>
        <w:keepLines/>
        <w:suppressLineNumbers/>
        <w:suppressAutoHyphens/>
        <w:jc w:val="both"/>
        <w:rPr>
          <w:rFonts w:eastAsiaTheme="minorEastAsia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2510"/>
        <w:gridCol w:w="2593"/>
      </w:tblGrid>
      <w:tr w:rsidR="00412F88" w14:paraId="1B9F20E5" w14:textId="77777777" w:rsidTr="00412F88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1A9B01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lang w:eastAsia="en-US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B94529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 xml:space="preserve">Оценка уровня подготовки </w:t>
            </w:r>
          </w:p>
        </w:tc>
      </w:tr>
      <w:tr w:rsidR="00412F88" w14:paraId="0FE572B0" w14:textId="77777777" w:rsidTr="00412F88">
        <w:trPr>
          <w:trHeight w:val="29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BDB35A" w14:textId="77777777" w:rsidR="00412F88" w:rsidRDefault="00412F88">
            <w:pPr>
              <w:rPr>
                <w:lang w:eastAsia="en-US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966C73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lang w:eastAsia="en-US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CB28B4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вербальный аналог</w:t>
            </w:r>
          </w:p>
        </w:tc>
      </w:tr>
      <w:tr w:rsidR="00412F88" w14:paraId="7E56E77A" w14:textId="77777777" w:rsidTr="00412F88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6D86A0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D2AD46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4E27BB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отлично</w:t>
            </w:r>
          </w:p>
        </w:tc>
      </w:tr>
      <w:tr w:rsidR="00412F88" w14:paraId="52D3EF70" w14:textId="77777777" w:rsidTr="00412F88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FB3C83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4D5DE8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1871D5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хорошо</w:t>
            </w:r>
          </w:p>
        </w:tc>
      </w:tr>
      <w:tr w:rsidR="00412F88" w14:paraId="34DF9053" w14:textId="77777777" w:rsidTr="00412F88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958D95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654434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F645C5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удовлетворительно</w:t>
            </w:r>
          </w:p>
        </w:tc>
      </w:tr>
      <w:tr w:rsidR="00412F88" w14:paraId="39A22EAB" w14:textId="77777777" w:rsidTr="00412F88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B0A05B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04CBF4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112415" w14:textId="77777777" w:rsidR="00412F88" w:rsidRDefault="00412F88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en-US"/>
              </w:rPr>
            </w:pPr>
            <w:r>
              <w:rPr>
                <w:bCs/>
                <w:color w:val="000000"/>
                <w:kern w:val="24"/>
                <w:position w:val="1"/>
                <w:lang w:eastAsia="en-US"/>
              </w:rPr>
              <w:t>неудовлетворительно</w:t>
            </w:r>
          </w:p>
        </w:tc>
      </w:tr>
    </w:tbl>
    <w:p w14:paraId="1DE52579" w14:textId="77777777" w:rsidR="00412F88" w:rsidRDefault="00412F88" w:rsidP="00412F88">
      <w:pPr>
        <w:rPr>
          <w:i/>
          <w:color w:val="000000"/>
        </w:rPr>
      </w:pPr>
    </w:p>
    <w:p w14:paraId="47AB8B20" w14:textId="77777777" w:rsidR="005C3358" w:rsidRDefault="005C3358" w:rsidP="00412F88">
      <w:pPr>
        <w:rPr>
          <w:i/>
          <w:color w:val="000000"/>
        </w:rPr>
      </w:pPr>
    </w:p>
    <w:p w14:paraId="76A162B3" w14:textId="77777777" w:rsidR="005C3358" w:rsidRPr="005C3358" w:rsidRDefault="005C3358" w:rsidP="005C3358">
      <w:pPr>
        <w:ind w:firstLine="709"/>
        <w:jc w:val="center"/>
        <w:rPr>
          <w:b/>
          <w:bCs/>
          <w:color w:val="000000" w:themeColor="text1"/>
        </w:rPr>
      </w:pPr>
      <w:r w:rsidRPr="005C3358">
        <w:rPr>
          <w:b/>
          <w:bCs/>
          <w:color w:val="000000" w:themeColor="text1"/>
        </w:rPr>
        <w:t>4. Ключ (правильные ответы)</w:t>
      </w:r>
    </w:p>
    <w:p w14:paraId="77F4B551" w14:textId="77777777" w:rsidR="005C3358" w:rsidRDefault="005C3358" w:rsidP="00412F88">
      <w:pPr>
        <w:rPr>
          <w:i/>
          <w:color w:val="000000"/>
        </w:rPr>
      </w:pPr>
    </w:p>
    <w:p w14:paraId="7D4E9067" w14:textId="77777777" w:rsidR="005C3358" w:rsidRDefault="005C3358" w:rsidP="00412F88">
      <w:pPr>
        <w:rPr>
          <w:i/>
          <w:color w:val="000000"/>
        </w:rPr>
      </w:pPr>
    </w:p>
    <w:p w14:paraId="1B387068" w14:textId="4474C525" w:rsidR="005C3358" w:rsidRPr="00ED201C" w:rsidRDefault="005C3358" w:rsidP="005C3358">
      <w:pPr>
        <w:rPr>
          <w:rStyle w:val="c1"/>
          <w:b/>
          <w:color w:val="000000"/>
        </w:rPr>
      </w:pPr>
      <w:r>
        <w:rPr>
          <w:iCs/>
          <w:color w:val="000000"/>
        </w:rPr>
        <w:t>1.</w:t>
      </w:r>
      <w:r w:rsidRPr="005C3358">
        <w:rPr>
          <w:rStyle w:val="c1"/>
          <w:b/>
          <w:color w:val="000000"/>
        </w:rPr>
        <w:t xml:space="preserve"> </w:t>
      </w:r>
      <w:r w:rsidRPr="005B292B">
        <w:rPr>
          <w:rStyle w:val="c1"/>
          <w:b/>
          <w:color w:val="000000"/>
        </w:rPr>
        <w:t>Ответ</w:t>
      </w:r>
      <w:r w:rsidRPr="00ED201C">
        <w:rPr>
          <w:rStyle w:val="c1"/>
          <w:b/>
          <w:color w:val="000000"/>
        </w:rPr>
        <w:t>: реализм</w:t>
      </w:r>
    </w:p>
    <w:p w14:paraId="31271BDE" w14:textId="6A4BDBE1" w:rsidR="005C3358" w:rsidRPr="00942CD9" w:rsidRDefault="005C3358" w:rsidP="005C3358">
      <w:pPr>
        <w:rPr>
          <w:rStyle w:val="c1"/>
          <w:color w:val="000000"/>
        </w:rPr>
      </w:pPr>
      <w:r>
        <w:rPr>
          <w:iCs/>
          <w:color w:val="000000"/>
        </w:rPr>
        <w:t>2.</w:t>
      </w:r>
      <w:r w:rsidRPr="005C3358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Ответ</w:t>
      </w:r>
      <w:r w:rsidRPr="007A241A">
        <w:rPr>
          <w:rStyle w:val="c1"/>
          <w:color w:val="000000"/>
        </w:rPr>
        <w:t>:</w:t>
      </w:r>
      <w:r w:rsidRPr="00DC177E">
        <w:rPr>
          <w:color w:val="000000"/>
        </w:rPr>
        <w:t xml:space="preserve"> разделение людей на разряды: материал и собственно людей</w:t>
      </w:r>
    </w:p>
    <w:p w14:paraId="4EFCE4A6" w14:textId="658DFB63" w:rsidR="005C3358" w:rsidRPr="00ED201C" w:rsidRDefault="005C3358" w:rsidP="005C3358">
      <w:pPr>
        <w:rPr>
          <w:rStyle w:val="c1"/>
          <w:b/>
          <w:color w:val="000000"/>
        </w:rPr>
      </w:pPr>
      <w:r>
        <w:rPr>
          <w:iCs/>
          <w:color w:val="000000"/>
        </w:rPr>
        <w:t>3.</w:t>
      </w:r>
      <w:r w:rsidRPr="005C3358">
        <w:rPr>
          <w:rStyle w:val="c1"/>
          <w:b/>
          <w:color w:val="000000"/>
        </w:rPr>
        <w:t xml:space="preserve"> </w:t>
      </w:r>
      <w:r w:rsidRPr="005B292B">
        <w:rPr>
          <w:rStyle w:val="c1"/>
          <w:b/>
          <w:color w:val="000000"/>
        </w:rPr>
        <w:t>Ответ</w:t>
      </w:r>
      <w:r w:rsidRPr="00ED201C">
        <w:rPr>
          <w:rStyle w:val="c1"/>
          <w:b/>
          <w:color w:val="000000"/>
        </w:rPr>
        <w:t>: 1-В, 2-</w:t>
      </w:r>
      <w:r w:rsidRPr="00ED201C">
        <w:rPr>
          <w:rStyle w:val="c1"/>
          <w:b/>
          <w:color w:val="000000"/>
          <w:lang w:val="en-US"/>
        </w:rPr>
        <w:t>D</w:t>
      </w:r>
      <w:r w:rsidRPr="00ED201C">
        <w:rPr>
          <w:rStyle w:val="c1"/>
          <w:b/>
          <w:color w:val="000000"/>
        </w:rPr>
        <w:t>, 3-А, 4-С</w:t>
      </w:r>
    </w:p>
    <w:p w14:paraId="2883FF40" w14:textId="457FC61B" w:rsidR="005C3358" w:rsidRPr="00ED201C" w:rsidRDefault="005C3358" w:rsidP="005C3358">
      <w:pPr>
        <w:rPr>
          <w:rStyle w:val="c1"/>
          <w:b/>
          <w:color w:val="000000"/>
        </w:rPr>
      </w:pPr>
      <w:r>
        <w:rPr>
          <w:iCs/>
          <w:color w:val="000000"/>
        </w:rPr>
        <w:t>4.</w:t>
      </w:r>
      <w:r w:rsidRPr="005C3358">
        <w:rPr>
          <w:rStyle w:val="c1"/>
          <w:b/>
          <w:color w:val="000000"/>
        </w:rPr>
        <w:t xml:space="preserve"> </w:t>
      </w:r>
      <w:r w:rsidRPr="005B292B">
        <w:rPr>
          <w:rStyle w:val="c1"/>
          <w:b/>
          <w:color w:val="000000"/>
        </w:rPr>
        <w:t>Ответ</w:t>
      </w:r>
      <w:r w:rsidRPr="00ED201C">
        <w:rPr>
          <w:rStyle w:val="c1"/>
          <w:b/>
          <w:color w:val="000000"/>
        </w:rPr>
        <w:t>: 1-В, 2-</w:t>
      </w:r>
      <w:r w:rsidRPr="00ED201C">
        <w:rPr>
          <w:rStyle w:val="c1"/>
          <w:b/>
          <w:color w:val="000000"/>
          <w:lang w:val="en-US"/>
        </w:rPr>
        <w:t>D</w:t>
      </w:r>
      <w:r w:rsidRPr="00ED201C">
        <w:rPr>
          <w:rStyle w:val="c1"/>
          <w:b/>
          <w:color w:val="000000"/>
        </w:rPr>
        <w:t>, 3-А, 4-С</w:t>
      </w:r>
    </w:p>
    <w:p w14:paraId="16C09F9D" w14:textId="0EC13705" w:rsidR="005C3358" w:rsidRPr="00ED201C" w:rsidRDefault="005C3358" w:rsidP="005C3358">
      <w:pPr>
        <w:rPr>
          <w:rStyle w:val="c1"/>
          <w:b/>
        </w:rPr>
      </w:pPr>
      <w:r>
        <w:rPr>
          <w:iCs/>
          <w:color w:val="000000"/>
        </w:rPr>
        <w:t>5.</w:t>
      </w:r>
      <w:r w:rsidRPr="005C3358">
        <w:rPr>
          <w:rStyle w:val="c1"/>
          <w:b/>
        </w:rPr>
        <w:t xml:space="preserve"> </w:t>
      </w:r>
      <w:r w:rsidRPr="005B292B">
        <w:rPr>
          <w:rStyle w:val="c1"/>
          <w:b/>
        </w:rPr>
        <w:t>Ответ</w:t>
      </w:r>
      <w:r w:rsidRPr="00ED201C">
        <w:rPr>
          <w:rStyle w:val="c1"/>
          <w:b/>
        </w:rPr>
        <w:t xml:space="preserve">: </w:t>
      </w:r>
      <w:r w:rsidRPr="00ED201C">
        <w:rPr>
          <w:rStyle w:val="c1"/>
          <w:b/>
          <w:lang w:val="en-US"/>
        </w:rPr>
        <w:t>A</w:t>
      </w:r>
    </w:p>
    <w:p w14:paraId="6F8BC0BD" w14:textId="1D3275E5" w:rsidR="005C3358" w:rsidRPr="00ED201C" w:rsidRDefault="005C3358" w:rsidP="005C3358">
      <w:pPr>
        <w:rPr>
          <w:b/>
        </w:rPr>
      </w:pPr>
      <w:r>
        <w:rPr>
          <w:iCs/>
          <w:color w:val="000000"/>
        </w:rPr>
        <w:t>6.</w:t>
      </w:r>
      <w:r w:rsidRPr="005C3358">
        <w:rPr>
          <w:rStyle w:val="c1"/>
          <w:b/>
        </w:rPr>
        <w:t xml:space="preserve"> </w:t>
      </w:r>
      <w:r w:rsidRPr="005B292B">
        <w:rPr>
          <w:rStyle w:val="c1"/>
          <w:b/>
        </w:rPr>
        <w:t>Ответ</w:t>
      </w:r>
      <w:r w:rsidRPr="00ED201C">
        <w:rPr>
          <w:rStyle w:val="c1"/>
          <w:b/>
        </w:rPr>
        <w:t xml:space="preserve">: </w:t>
      </w:r>
      <w:r w:rsidRPr="00ED201C">
        <w:rPr>
          <w:rStyle w:val="c1"/>
          <w:b/>
          <w:lang w:val="en-US"/>
        </w:rPr>
        <w:t>B</w:t>
      </w:r>
    </w:p>
    <w:p w14:paraId="00B5B7AE" w14:textId="7AB07FDD" w:rsidR="005C3358" w:rsidRPr="00ED201C" w:rsidRDefault="005C3358" w:rsidP="005C3358">
      <w:pPr>
        <w:rPr>
          <w:b/>
          <w:szCs w:val="28"/>
        </w:rPr>
      </w:pPr>
      <w:r>
        <w:rPr>
          <w:iCs/>
          <w:color w:val="000000"/>
        </w:rPr>
        <w:t>7.</w:t>
      </w:r>
      <w:r w:rsidRPr="005C3358">
        <w:rPr>
          <w:rStyle w:val="c1"/>
          <w:b/>
        </w:rPr>
        <w:t xml:space="preserve"> </w:t>
      </w:r>
      <w:r w:rsidRPr="005B292B">
        <w:rPr>
          <w:rStyle w:val="c1"/>
          <w:b/>
        </w:rPr>
        <w:t>Ответ</w:t>
      </w:r>
      <w:r w:rsidRPr="00ED201C">
        <w:rPr>
          <w:rStyle w:val="c1"/>
          <w:b/>
        </w:rPr>
        <w:t>: В</w:t>
      </w:r>
    </w:p>
    <w:p w14:paraId="355FBF4D" w14:textId="293ABEA3" w:rsidR="005C3358" w:rsidRPr="00ED201C" w:rsidRDefault="005C3358" w:rsidP="005C3358">
      <w:pPr>
        <w:rPr>
          <w:b/>
          <w:szCs w:val="28"/>
        </w:rPr>
      </w:pPr>
      <w:r>
        <w:rPr>
          <w:iCs/>
          <w:color w:val="000000"/>
        </w:rPr>
        <w:t>8.</w:t>
      </w:r>
      <w:r w:rsidRPr="005C3358">
        <w:rPr>
          <w:rStyle w:val="c1"/>
          <w:b/>
        </w:rPr>
        <w:t xml:space="preserve"> </w:t>
      </w:r>
      <w:r w:rsidRPr="005B292B">
        <w:rPr>
          <w:rStyle w:val="c1"/>
          <w:b/>
        </w:rPr>
        <w:t>Ответ</w:t>
      </w:r>
      <w:r w:rsidRPr="00ED201C">
        <w:rPr>
          <w:rStyle w:val="c1"/>
          <w:b/>
        </w:rPr>
        <w:t>: 1-</w:t>
      </w:r>
      <w:r w:rsidRPr="00ED201C">
        <w:rPr>
          <w:b/>
          <w:kern w:val="36"/>
          <w:szCs w:val="28"/>
        </w:rPr>
        <w:t xml:space="preserve"> D, 2-А, 3-В, 4-С</w:t>
      </w:r>
    </w:p>
    <w:p w14:paraId="543B8FAD" w14:textId="0633C3E6" w:rsidR="005C3358" w:rsidRPr="00ED201C" w:rsidRDefault="005C3358" w:rsidP="005C3358">
      <w:pPr>
        <w:shd w:val="clear" w:color="auto" w:fill="FFFFFF"/>
        <w:rPr>
          <w:b/>
          <w:bCs/>
          <w:color w:val="212529"/>
        </w:rPr>
      </w:pPr>
      <w:r>
        <w:rPr>
          <w:iCs/>
          <w:color w:val="000000"/>
        </w:rPr>
        <w:t>9.</w:t>
      </w:r>
      <w:r w:rsidRPr="005C3358">
        <w:rPr>
          <w:rStyle w:val="c1"/>
          <w:b/>
        </w:rPr>
        <w:t xml:space="preserve"> </w:t>
      </w:r>
      <w:r w:rsidRPr="005B292B">
        <w:rPr>
          <w:rStyle w:val="c1"/>
          <w:b/>
        </w:rPr>
        <w:t>Ответ</w:t>
      </w:r>
      <w:r w:rsidRPr="00ED201C">
        <w:rPr>
          <w:rStyle w:val="c1"/>
          <w:b/>
        </w:rPr>
        <w:t>: 1-</w:t>
      </w:r>
      <w:r w:rsidRPr="00ED201C">
        <w:rPr>
          <w:b/>
          <w:kern w:val="36"/>
          <w:szCs w:val="28"/>
        </w:rPr>
        <w:t xml:space="preserve"> В, 2-А, 3-</w:t>
      </w:r>
      <w:r w:rsidRPr="00ED201C">
        <w:rPr>
          <w:b/>
          <w:kern w:val="36"/>
          <w:szCs w:val="28"/>
          <w:lang w:val="en-US"/>
        </w:rPr>
        <w:t>D</w:t>
      </w:r>
      <w:r w:rsidRPr="00ED201C">
        <w:rPr>
          <w:b/>
          <w:kern w:val="36"/>
          <w:szCs w:val="28"/>
        </w:rPr>
        <w:t>, 4-С</w:t>
      </w:r>
    </w:p>
    <w:p w14:paraId="3032EDAE" w14:textId="7EDDE5DD" w:rsidR="005C3358" w:rsidRPr="00ED201C" w:rsidRDefault="005C3358" w:rsidP="005C3358">
      <w:pPr>
        <w:rPr>
          <w:b/>
          <w:szCs w:val="28"/>
        </w:rPr>
      </w:pPr>
      <w:r>
        <w:rPr>
          <w:iCs/>
          <w:color w:val="000000"/>
        </w:rPr>
        <w:t>10.</w:t>
      </w:r>
      <w:r w:rsidRPr="005C3358">
        <w:rPr>
          <w:rStyle w:val="c1"/>
          <w:b/>
        </w:rPr>
        <w:t xml:space="preserve"> </w:t>
      </w:r>
      <w:r w:rsidRPr="005B292B">
        <w:rPr>
          <w:rStyle w:val="c1"/>
          <w:b/>
        </w:rPr>
        <w:t>Ответ</w:t>
      </w:r>
      <w:r w:rsidRPr="00ED201C">
        <w:rPr>
          <w:rStyle w:val="c1"/>
          <w:b/>
        </w:rPr>
        <w:t xml:space="preserve">: </w:t>
      </w:r>
      <w:r w:rsidRPr="00ED201C">
        <w:rPr>
          <w:rStyle w:val="c1"/>
          <w:b/>
          <w:lang w:val="en-US"/>
        </w:rPr>
        <w:t>D</w:t>
      </w:r>
      <w:r w:rsidRPr="00ED201C">
        <w:rPr>
          <w:rStyle w:val="c1"/>
          <w:b/>
        </w:rPr>
        <w:t xml:space="preserve"> </w:t>
      </w:r>
      <w:r w:rsidRPr="00ED201C">
        <w:rPr>
          <w:rStyle w:val="c1"/>
          <w:b/>
          <w:lang w:val="en-US"/>
        </w:rPr>
        <w:t>A</w:t>
      </w:r>
      <w:r w:rsidRPr="00ED201C">
        <w:rPr>
          <w:rStyle w:val="c1"/>
          <w:b/>
        </w:rPr>
        <w:t xml:space="preserve"> </w:t>
      </w:r>
      <w:r w:rsidRPr="00ED201C">
        <w:rPr>
          <w:rStyle w:val="c1"/>
          <w:b/>
          <w:lang w:val="en-US"/>
        </w:rPr>
        <w:t>B</w:t>
      </w:r>
      <w:r w:rsidRPr="00ED201C">
        <w:rPr>
          <w:rStyle w:val="c1"/>
          <w:b/>
        </w:rPr>
        <w:t xml:space="preserve"> </w:t>
      </w:r>
      <w:r w:rsidRPr="00ED201C">
        <w:rPr>
          <w:rStyle w:val="c1"/>
          <w:b/>
          <w:lang w:val="en-US"/>
        </w:rPr>
        <w:t>C</w:t>
      </w:r>
    </w:p>
    <w:p w14:paraId="7D9C2368" w14:textId="2CD4E83B" w:rsidR="005C3358" w:rsidRPr="005C3358" w:rsidRDefault="005C3358" w:rsidP="00412F88">
      <w:pPr>
        <w:rPr>
          <w:iCs/>
          <w:color w:val="000000"/>
        </w:rPr>
      </w:pPr>
    </w:p>
    <w:p w14:paraId="7FF90943" w14:textId="2E0A29C7" w:rsidR="00730AC5" w:rsidRDefault="00730AC5" w:rsidP="005C3358">
      <w:pPr>
        <w:jc w:val="center"/>
      </w:pPr>
      <w:r>
        <w:br w:type="column"/>
      </w:r>
      <w:r w:rsidR="005C3358">
        <w:lastRenderedPageBreak/>
        <w:t xml:space="preserve"> </w:t>
      </w:r>
    </w:p>
    <w:sectPr w:rsidR="00730AC5" w:rsidSect="00F835E6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48C45" w14:textId="77777777" w:rsidR="00474E31" w:rsidRDefault="00474E31" w:rsidP="00A1632F">
      <w:r>
        <w:separator/>
      </w:r>
    </w:p>
  </w:endnote>
  <w:endnote w:type="continuationSeparator" w:id="0">
    <w:p w14:paraId="568B3B94" w14:textId="77777777" w:rsidR="00474E31" w:rsidRDefault="00474E31" w:rsidP="00A16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AEF35" w14:textId="77777777" w:rsidR="00474E31" w:rsidRDefault="00474E31">
    <w:pPr>
      <w:pStyle w:val="af9"/>
      <w:jc w:val="center"/>
    </w:pPr>
    <w:r>
      <w:fldChar w:fldCharType="begin"/>
    </w:r>
    <w:r>
      <w:instrText>PAGE   \* MERGEFORMAT</w:instrText>
    </w:r>
    <w:r>
      <w:fldChar w:fldCharType="separate"/>
    </w:r>
    <w:r w:rsidR="003F53AF">
      <w:rPr>
        <w:noProof/>
      </w:rPr>
      <w:t>4</w:t>
    </w:r>
    <w:r>
      <w:rPr>
        <w:noProof/>
      </w:rPr>
      <w:fldChar w:fldCharType="end"/>
    </w:r>
  </w:p>
  <w:p w14:paraId="7757BAF0" w14:textId="77777777" w:rsidR="00474E31" w:rsidRDefault="00474E3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24CB8" w14:textId="77777777" w:rsidR="00474E31" w:rsidRDefault="00474E31" w:rsidP="00A1632F">
      <w:r>
        <w:separator/>
      </w:r>
    </w:p>
  </w:footnote>
  <w:footnote w:type="continuationSeparator" w:id="0">
    <w:p w14:paraId="0DE0123B" w14:textId="77777777" w:rsidR="00474E31" w:rsidRDefault="00474E31" w:rsidP="00A16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8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</w:abstractNum>
  <w:abstractNum w:abstractNumId="10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5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6" w15:restartNumberingAfterBreak="0">
    <w:nsid w:val="0000001E"/>
    <w:multiLevelType w:val="multilevel"/>
    <w:tmpl w:val="0000001E"/>
    <w:name w:val="WW8Num3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7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18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19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20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21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2" w15:restartNumberingAfterBreak="0">
    <w:nsid w:val="00000027"/>
    <w:multiLevelType w:val="multilevel"/>
    <w:tmpl w:val="00000027"/>
    <w:name w:val="WW8Num39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23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4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25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26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27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0000031"/>
    <w:multiLevelType w:val="singleLevel"/>
    <w:tmpl w:val="00000031"/>
    <w:name w:val="WW8Num49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29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/>
      </w:rPr>
    </w:lvl>
  </w:abstractNum>
  <w:abstractNum w:abstractNumId="30" w15:restartNumberingAfterBreak="0">
    <w:nsid w:val="00000034"/>
    <w:multiLevelType w:val="singleLevel"/>
    <w:tmpl w:val="00000034"/>
    <w:name w:val="WW8Num5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31" w15:restartNumberingAfterBreak="0">
    <w:nsid w:val="00000035"/>
    <w:multiLevelType w:val="singleLevel"/>
    <w:tmpl w:val="00000035"/>
    <w:name w:val="WW8Num53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</w:abstractNum>
  <w:abstractNum w:abstractNumId="32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33" w15:restartNumberingAfterBreak="0">
    <w:nsid w:val="0000003B"/>
    <w:multiLevelType w:val="singleLevel"/>
    <w:tmpl w:val="0000003B"/>
    <w:name w:val="WW8Num5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3C"/>
    <w:multiLevelType w:val="multilevel"/>
    <w:tmpl w:val="0000003C"/>
    <w:name w:val="WW8Num6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35" w15:restartNumberingAfterBreak="0">
    <w:nsid w:val="0000003D"/>
    <w:multiLevelType w:val="multilevel"/>
    <w:tmpl w:val="0000003D"/>
    <w:name w:val="WW8Num6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0000003E"/>
    <w:multiLevelType w:val="singleLevel"/>
    <w:tmpl w:val="0000003E"/>
    <w:name w:val="WW8Num6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37" w15:restartNumberingAfterBreak="0">
    <w:nsid w:val="0000003F"/>
    <w:multiLevelType w:val="singleLevel"/>
    <w:tmpl w:val="0000003F"/>
    <w:name w:val="WW8Num63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38" w15:restartNumberingAfterBreak="0">
    <w:nsid w:val="00000040"/>
    <w:multiLevelType w:val="singleLevel"/>
    <w:tmpl w:val="00000040"/>
    <w:name w:val="WW8Num6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39" w15:restartNumberingAfterBreak="0">
    <w:nsid w:val="00000041"/>
    <w:multiLevelType w:val="multilevel"/>
    <w:tmpl w:val="00000041"/>
    <w:name w:val="WW8Num65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40" w15:restartNumberingAfterBreak="0">
    <w:nsid w:val="00000042"/>
    <w:multiLevelType w:val="multilevel"/>
    <w:tmpl w:val="00000042"/>
    <w:name w:val="WW8Num6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41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2" w15:restartNumberingAfterBreak="0">
    <w:nsid w:val="00000048"/>
    <w:multiLevelType w:val="singleLevel"/>
    <w:tmpl w:val="00000048"/>
    <w:name w:val="WW8Num7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43" w15:restartNumberingAfterBreak="0">
    <w:nsid w:val="00000049"/>
    <w:multiLevelType w:val="multilevel"/>
    <w:tmpl w:val="00000049"/>
    <w:name w:val="WW8Num73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44" w15:restartNumberingAfterBreak="0">
    <w:nsid w:val="0000004B"/>
    <w:multiLevelType w:val="singleLevel"/>
    <w:tmpl w:val="0000004B"/>
    <w:name w:val="WW8Num75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45" w15:restartNumberingAfterBreak="0">
    <w:nsid w:val="0000004C"/>
    <w:multiLevelType w:val="multilevel"/>
    <w:tmpl w:val="0000004C"/>
    <w:name w:val="WW8Num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47" w15:restartNumberingAfterBreak="0">
    <w:nsid w:val="0000004E"/>
    <w:multiLevelType w:val="singleLevel"/>
    <w:tmpl w:val="0000004E"/>
    <w:name w:val="WW8Num78"/>
    <w:lvl w:ilvl="0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/>
      </w:rPr>
    </w:lvl>
  </w:abstractNum>
  <w:abstractNum w:abstractNumId="48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49" w15:restartNumberingAfterBreak="0">
    <w:nsid w:val="00000055"/>
    <w:multiLevelType w:val="singleLevel"/>
    <w:tmpl w:val="00000055"/>
    <w:name w:val="WW8Num85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50" w15:restartNumberingAfterBreak="0">
    <w:nsid w:val="00000056"/>
    <w:multiLevelType w:val="singleLevel"/>
    <w:tmpl w:val="00000056"/>
    <w:name w:val="WW8Num86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51" w15:restartNumberingAfterBreak="0">
    <w:nsid w:val="00000057"/>
    <w:multiLevelType w:val="singleLevel"/>
    <w:tmpl w:val="00000057"/>
    <w:name w:val="WW8Num87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b w:val="0"/>
      </w:rPr>
    </w:lvl>
  </w:abstractNum>
  <w:abstractNum w:abstractNumId="52" w15:restartNumberingAfterBreak="0">
    <w:nsid w:val="00000058"/>
    <w:multiLevelType w:val="multilevel"/>
    <w:tmpl w:val="00000058"/>
    <w:name w:val="WW8Num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3" w15:restartNumberingAfterBreak="0">
    <w:nsid w:val="0000005A"/>
    <w:multiLevelType w:val="singleLevel"/>
    <w:tmpl w:val="0000005A"/>
    <w:name w:val="WW8Num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4" w15:restartNumberingAfterBreak="0">
    <w:nsid w:val="0000005B"/>
    <w:multiLevelType w:val="singleLevel"/>
    <w:tmpl w:val="0000005B"/>
    <w:name w:val="WW8Num91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55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56" w15:restartNumberingAfterBreak="0">
    <w:nsid w:val="0000005D"/>
    <w:multiLevelType w:val="multilevel"/>
    <w:tmpl w:val="0000005D"/>
    <w:name w:val="WW8Num93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57" w15:restartNumberingAfterBreak="0">
    <w:nsid w:val="0000005E"/>
    <w:multiLevelType w:val="singleLevel"/>
    <w:tmpl w:val="0000005E"/>
    <w:name w:val="WW8Num94"/>
    <w:lvl w:ilvl="0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/>
      </w:rPr>
    </w:lvl>
  </w:abstractNum>
  <w:abstractNum w:abstractNumId="58" w15:restartNumberingAfterBreak="0">
    <w:nsid w:val="00000060"/>
    <w:multiLevelType w:val="singleLevel"/>
    <w:tmpl w:val="00000060"/>
    <w:name w:val="WW8Num96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</w:abstractNum>
  <w:abstractNum w:abstractNumId="59" w15:restartNumberingAfterBreak="0">
    <w:nsid w:val="00000061"/>
    <w:multiLevelType w:val="multilevel"/>
    <w:tmpl w:val="00000061"/>
    <w:name w:val="WW8Num97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b w:val="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60" w15:restartNumberingAfterBreak="0">
    <w:nsid w:val="00000062"/>
    <w:multiLevelType w:val="multilevel"/>
    <w:tmpl w:val="00000062"/>
    <w:name w:val="WW8Num9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61" w15:restartNumberingAfterBreak="0">
    <w:nsid w:val="00000063"/>
    <w:multiLevelType w:val="singleLevel"/>
    <w:tmpl w:val="00000063"/>
    <w:name w:val="WW8Num99"/>
    <w:lvl w:ilvl="0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/>
      </w:rPr>
    </w:lvl>
  </w:abstractNum>
  <w:abstractNum w:abstractNumId="62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63" w15:restartNumberingAfterBreak="0">
    <w:nsid w:val="00000067"/>
    <w:multiLevelType w:val="singleLevel"/>
    <w:tmpl w:val="00000067"/>
    <w:name w:val="WW8Num103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64" w15:restartNumberingAfterBreak="0">
    <w:nsid w:val="00000068"/>
    <w:multiLevelType w:val="singleLevel"/>
    <w:tmpl w:val="00000068"/>
    <w:name w:val="WW8Num104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65" w15:restartNumberingAfterBreak="0">
    <w:nsid w:val="00000069"/>
    <w:multiLevelType w:val="singleLevel"/>
    <w:tmpl w:val="00000069"/>
    <w:name w:val="WW8Num105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66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67" w15:restartNumberingAfterBreak="0">
    <w:nsid w:val="0000006C"/>
    <w:multiLevelType w:val="singleLevel"/>
    <w:tmpl w:val="0000006C"/>
    <w:name w:val="WW8Num10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8" w15:restartNumberingAfterBreak="0">
    <w:nsid w:val="0000006F"/>
    <w:multiLevelType w:val="singleLevel"/>
    <w:tmpl w:val="0000006F"/>
    <w:name w:val="WW8Num111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</w:abstractNum>
  <w:abstractNum w:abstractNumId="69" w15:restartNumberingAfterBreak="0">
    <w:nsid w:val="00000070"/>
    <w:multiLevelType w:val="singleLevel"/>
    <w:tmpl w:val="00000070"/>
    <w:name w:val="WW8Num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0" w15:restartNumberingAfterBreak="0">
    <w:nsid w:val="00000072"/>
    <w:multiLevelType w:val="singleLevel"/>
    <w:tmpl w:val="00000072"/>
    <w:name w:val="WW8Num114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71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72" w15:restartNumberingAfterBreak="0">
    <w:nsid w:val="00000074"/>
    <w:multiLevelType w:val="singleLevel"/>
    <w:tmpl w:val="00000074"/>
    <w:name w:val="WW8Num116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73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4" w15:restartNumberingAfterBreak="0">
    <w:nsid w:val="0000007A"/>
    <w:multiLevelType w:val="singleLevel"/>
    <w:tmpl w:val="0000007A"/>
    <w:name w:val="WW8Num122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75" w15:restartNumberingAfterBreak="0">
    <w:nsid w:val="0000007E"/>
    <w:multiLevelType w:val="multilevel"/>
    <w:tmpl w:val="0000007E"/>
    <w:name w:val="WW8Num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00000080"/>
    <w:multiLevelType w:val="singleLevel"/>
    <w:tmpl w:val="00000080"/>
    <w:name w:val="WW8Num128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77" w15:restartNumberingAfterBreak="0">
    <w:nsid w:val="00000083"/>
    <w:multiLevelType w:val="singleLevel"/>
    <w:tmpl w:val="00000083"/>
    <w:name w:val="WW8Num131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78" w15:restartNumberingAfterBreak="0">
    <w:nsid w:val="00000084"/>
    <w:multiLevelType w:val="singleLevel"/>
    <w:tmpl w:val="00000084"/>
    <w:name w:val="WW8Num132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79" w15:restartNumberingAfterBreak="0">
    <w:nsid w:val="00000085"/>
    <w:multiLevelType w:val="singleLevel"/>
    <w:tmpl w:val="00000085"/>
    <w:name w:val="WW8Num133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</w:abstractNum>
  <w:abstractNum w:abstractNumId="80" w15:restartNumberingAfterBreak="0">
    <w:nsid w:val="00000086"/>
    <w:multiLevelType w:val="singleLevel"/>
    <w:tmpl w:val="00000086"/>
    <w:name w:val="WW8Num13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1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82" w15:restartNumberingAfterBreak="0">
    <w:nsid w:val="00000089"/>
    <w:multiLevelType w:val="multilevel"/>
    <w:tmpl w:val="00000089"/>
    <w:name w:val="WW8Num137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83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84" w15:restartNumberingAfterBreak="0">
    <w:nsid w:val="0000008C"/>
    <w:multiLevelType w:val="multilevel"/>
    <w:tmpl w:val="0000008C"/>
    <w:name w:val="WW8Num1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85" w15:restartNumberingAfterBreak="0">
    <w:nsid w:val="0000008D"/>
    <w:multiLevelType w:val="singleLevel"/>
    <w:tmpl w:val="0000008D"/>
    <w:name w:val="WW8Num141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</w:abstractNum>
  <w:abstractNum w:abstractNumId="86" w15:restartNumberingAfterBreak="0">
    <w:nsid w:val="01D32BE3"/>
    <w:multiLevelType w:val="hybridMultilevel"/>
    <w:tmpl w:val="C7604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071738DA"/>
    <w:multiLevelType w:val="hybridMultilevel"/>
    <w:tmpl w:val="7D9E75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0A4C2E51"/>
    <w:multiLevelType w:val="hybridMultilevel"/>
    <w:tmpl w:val="D5C233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BA70402"/>
    <w:multiLevelType w:val="hybridMultilevel"/>
    <w:tmpl w:val="9132B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EBF4E16"/>
    <w:multiLevelType w:val="hybridMultilevel"/>
    <w:tmpl w:val="48FAFB66"/>
    <w:lvl w:ilvl="0" w:tplc="6D1A09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1711AA0"/>
    <w:multiLevelType w:val="singleLevel"/>
    <w:tmpl w:val="C77ECDD4"/>
    <w:lvl w:ilvl="0">
      <w:start w:val="1"/>
      <w:numFmt w:val="upperRoman"/>
      <w:pStyle w:val="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2" w15:restartNumberingAfterBreak="0">
    <w:nsid w:val="2AC33A57"/>
    <w:multiLevelType w:val="hybridMultilevel"/>
    <w:tmpl w:val="A6966340"/>
    <w:lvl w:ilvl="0" w:tplc="DE2842CC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D6A7AE3"/>
    <w:multiLevelType w:val="hybridMultilevel"/>
    <w:tmpl w:val="561AB136"/>
    <w:lvl w:ilvl="0" w:tplc="DE2842CC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84B66EF"/>
    <w:multiLevelType w:val="hybridMultilevel"/>
    <w:tmpl w:val="801C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8E85746"/>
    <w:multiLevelType w:val="hybridMultilevel"/>
    <w:tmpl w:val="C7604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2A61E4C"/>
    <w:multiLevelType w:val="hybridMultilevel"/>
    <w:tmpl w:val="DBA005BC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C9B224E"/>
    <w:multiLevelType w:val="hybridMultilevel"/>
    <w:tmpl w:val="684EEFCE"/>
    <w:lvl w:ilvl="0" w:tplc="666A748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CD01D5F"/>
    <w:multiLevelType w:val="hybridMultilevel"/>
    <w:tmpl w:val="125498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4BE43B8"/>
    <w:multiLevelType w:val="hybridMultilevel"/>
    <w:tmpl w:val="C7604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4EB0DAB"/>
    <w:multiLevelType w:val="hybridMultilevel"/>
    <w:tmpl w:val="47444E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53651C3"/>
    <w:multiLevelType w:val="hybridMultilevel"/>
    <w:tmpl w:val="D9D68CE0"/>
    <w:lvl w:ilvl="0" w:tplc="DE2842CC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9C6306E"/>
    <w:multiLevelType w:val="hybridMultilevel"/>
    <w:tmpl w:val="6F00F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A237EF8"/>
    <w:multiLevelType w:val="hybridMultilevel"/>
    <w:tmpl w:val="9132B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617359"/>
    <w:multiLevelType w:val="hybridMultilevel"/>
    <w:tmpl w:val="C3820EE4"/>
    <w:lvl w:ilvl="0" w:tplc="B9E07102">
      <w:start w:val="1"/>
      <w:numFmt w:val="decimal"/>
      <w:lvlText w:val="%1. 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 w15:restartNumberingAfterBreak="0">
    <w:nsid w:val="6DDB2D92"/>
    <w:multiLevelType w:val="hybridMultilevel"/>
    <w:tmpl w:val="8A822868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6" w15:restartNumberingAfterBreak="0">
    <w:nsid w:val="7B775FAF"/>
    <w:multiLevelType w:val="hybridMultilevel"/>
    <w:tmpl w:val="18DAE638"/>
    <w:lvl w:ilvl="0" w:tplc="DE2842CC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C49485F"/>
    <w:multiLevelType w:val="hybridMultilevel"/>
    <w:tmpl w:val="C7604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D5325DB"/>
    <w:multiLevelType w:val="hybridMultilevel"/>
    <w:tmpl w:val="EDFA237A"/>
    <w:lvl w:ilvl="0" w:tplc="33D62A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 w15:restartNumberingAfterBreak="0">
    <w:nsid w:val="7DD52195"/>
    <w:multiLevelType w:val="hybridMultilevel"/>
    <w:tmpl w:val="C6764F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459678">
    <w:abstractNumId w:val="108"/>
  </w:num>
  <w:num w:numId="2" w16cid:durableId="301231797">
    <w:abstractNumId w:val="91"/>
  </w:num>
  <w:num w:numId="3" w16cid:durableId="1765765387">
    <w:abstractNumId w:val="88"/>
  </w:num>
  <w:num w:numId="4" w16cid:durableId="655375216">
    <w:abstractNumId w:val="109"/>
  </w:num>
  <w:num w:numId="5" w16cid:durableId="1153912752">
    <w:abstractNumId w:val="105"/>
  </w:num>
  <w:num w:numId="6" w16cid:durableId="326636579">
    <w:abstractNumId w:val="100"/>
  </w:num>
  <w:num w:numId="7" w16cid:durableId="485516754">
    <w:abstractNumId w:val="103"/>
  </w:num>
  <w:num w:numId="8" w16cid:durableId="554050539">
    <w:abstractNumId w:val="89"/>
  </w:num>
  <w:num w:numId="9" w16cid:durableId="2111007018">
    <w:abstractNumId w:val="87"/>
  </w:num>
  <w:num w:numId="10" w16cid:durableId="299195201">
    <w:abstractNumId w:val="98"/>
  </w:num>
  <w:num w:numId="11" w16cid:durableId="1600261507">
    <w:abstractNumId w:val="90"/>
  </w:num>
  <w:num w:numId="12" w16cid:durableId="1319916195">
    <w:abstractNumId w:val="104"/>
  </w:num>
  <w:num w:numId="13" w16cid:durableId="628054630">
    <w:abstractNumId w:val="86"/>
  </w:num>
  <w:num w:numId="14" w16cid:durableId="396126968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057213">
    <w:abstractNumId w:val="96"/>
  </w:num>
  <w:num w:numId="16" w16cid:durableId="457837523">
    <w:abstractNumId w:val="107"/>
  </w:num>
  <w:num w:numId="17" w16cid:durableId="465128668">
    <w:abstractNumId w:val="99"/>
  </w:num>
  <w:num w:numId="18" w16cid:durableId="1470977866">
    <w:abstractNumId w:val="94"/>
  </w:num>
  <w:num w:numId="19" w16cid:durableId="1472091054">
    <w:abstractNumId w:val="97"/>
  </w:num>
  <w:num w:numId="20" w16cid:durableId="1883782549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38600244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8037110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5235431">
    <w:abstractNumId w:val="1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507354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1227832">
    <w:abstractNumId w:val="92"/>
  </w:num>
  <w:num w:numId="26" w16cid:durableId="711540166">
    <w:abstractNumId w:val="9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D2A"/>
    <w:rsid w:val="00004D2A"/>
    <w:rsid w:val="00007F41"/>
    <w:rsid w:val="00013743"/>
    <w:rsid w:val="000138C3"/>
    <w:rsid w:val="0001461B"/>
    <w:rsid w:val="00015966"/>
    <w:rsid w:val="000214F1"/>
    <w:rsid w:val="00022CDF"/>
    <w:rsid w:val="0002383B"/>
    <w:rsid w:val="00024A51"/>
    <w:rsid w:val="000254DA"/>
    <w:rsid w:val="00030D16"/>
    <w:rsid w:val="0004228B"/>
    <w:rsid w:val="00052D8B"/>
    <w:rsid w:val="000569AA"/>
    <w:rsid w:val="00063AED"/>
    <w:rsid w:val="00072131"/>
    <w:rsid w:val="0008567B"/>
    <w:rsid w:val="0009391A"/>
    <w:rsid w:val="000A5D4E"/>
    <w:rsid w:val="000C58D7"/>
    <w:rsid w:val="000D26D9"/>
    <w:rsid w:val="000D489E"/>
    <w:rsid w:val="000F1DF8"/>
    <w:rsid w:val="000F2F62"/>
    <w:rsid w:val="000F3776"/>
    <w:rsid w:val="000F6712"/>
    <w:rsid w:val="0011335D"/>
    <w:rsid w:val="0012020C"/>
    <w:rsid w:val="001408D5"/>
    <w:rsid w:val="001541AC"/>
    <w:rsid w:val="0015562D"/>
    <w:rsid w:val="001559CD"/>
    <w:rsid w:val="0016072A"/>
    <w:rsid w:val="001717BB"/>
    <w:rsid w:val="0017751F"/>
    <w:rsid w:val="00177AD2"/>
    <w:rsid w:val="00182165"/>
    <w:rsid w:val="001830A6"/>
    <w:rsid w:val="001951CE"/>
    <w:rsid w:val="001A1B42"/>
    <w:rsid w:val="001A39DC"/>
    <w:rsid w:val="001A7DE3"/>
    <w:rsid w:val="001B24CD"/>
    <w:rsid w:val="001B28F2"/>
    <w:rsid w:val="001B2D0D"/>
    <w:rsid w:val="001C2F5B"/>
    <w:rsid w:val="001D318A"/>
    <w:rsid w:val="001D7AF3"/>
    <w:rsid w:val="001E0E5F"/>
    <w:rsid w:val="001E1D0E"/>
    <w:rsid w:val="001E20E6"/>
    <w:rsid w:val="001E2EEB"/>
    <w:rsid w:val="001F144A"/>
    <w:rsid w:val="00210987"/>
    <w:rsid w:val="002229FF"/>
    <w:rsid w:val="00230ABE"/>
    <w:rsid w:val="00234492"/>
    <w:rsid w:val="002415A6"/>
    <w:rsid w:val="00256917"/>
    <w:rsid w:val="00260902"/>
    <w:rsid w:val="002650B5"/>
    <w:rsid w:val="00285F97"/>
    <w:rsid w:val="00287F03"/>
    <w:rsid w:val="002A4B10"/>
    <w:rsid w:val="002E005F"/>
    <w:rsid w:val="002E29B4"/>
    <w:rsid w:val="002E30D3"/>
    <w:rsid w:val="002F1673"/>
    <w:rsid w:val="002F234B"/>
    <w:rsid w:val="002F28AC"/>
    <w:rsid w:val="002F5536"/>
    <w:rsid w:val="0030272D"/>
    <w:rsid w:val="00302AAB"/>
    <w:rsid w:val="00326D1A"/>
    <w:rsid w:val="00334285"/>
    <w:rsid w:val="0033602E"/>
    <w:rsid w:val="003423A8"/>
    <w:rsid w:val="00343B21"/>
    <w:rsid w:val="0034440F"/>
    <w:rsid w:val="003607DE"/>
    <w:rsid w:val="0036463E"/>
    <w:rsid w:val="00364A03"/>
    <w:rsid w:val="00366AA2"/>
    <w:rsid w:val="00371F95"/>
    <w:rsid w:val="00384721"/>
    <w:rsid w:val="003B2F1D"/>
    <w:rsid w:val="003F53AF"/>
    <w:rsid w:val="004047EE"/>
    <w:rsid w:val="004070FB"/>
    <w:rsid w:val="00412F88"/>
    <w:rsid w:val="004235EB"/>
    <w:rsid w:val="00432CE4"/>
    <w:rsid w:val="00434066"/>
    <w:rsid w:val="00435377"/>
    <w:rsid w:val="00444CED"/>
    <w:rsid w:val="00450DC2"/>
    <w:rsid w:val="00457206"/>
    <w:rsid w:val="00463DBD"/>
    <w:rsid w:val="00467510"/>
    <w:rsid w:val="0046774E"/>
    <w:rsid w:val="00474E31"/>
    <w:rsid w:val="004752F6"/>
    <w:rsid w:val="00490D1E"/>
    <w:rsid w:val="0049604C"/>
    <w:rsid w:val="004A1929"/>
    <w:rsid w:val="004A2F8B"/>
    <w:rsid w:val="004C16F7"/>
    <w:rsid w:val="004C75A4"/>
    <w:rsid w:val="004D261F"/>
    <w:rsid w:val="004D6F31"/>
    <w:rsid w:val="004E31EF"/>
    <w:rsid w:val="004E3C6A"/>
    <w:rsid w:val="004F1300"/>
    <w:rsid w:val="004F1692"/>
    <w:rsid w:val="004F50CE"/>
    <w:rsid w:val="004F6936"/>
    <w:rsid w:val="004F7DE0"/>
    <w:rsid w:val="005152FB"/>
    <w:rsid w:val="0053248A"/>
    <w:rsid w:val="00532BA2"/>
    <w:rsid w:val="0053506C"/>
    <w:rsid w:val="00542802"/>
    <w:rsid w:val="0054717B"/>
    <w:rsid w:val="005545E6"/>
    <w:rsid w:val="0056198F"/>
    <w:rsid w:val="0059015E"/>
    <w:rsid w:val="00592462"/>
    <w:rsid w:val="005A3F1C"/>
    <w:rsid w:val="005B292B"/>
    <w:rsid w:val="005B2DA4"/>
    <w:rsid w:val="005B4040"/>
    <w:rsid w:val="005C3358"/>
    <w:rsid w:val="005C4AA5"/>
    <w:rsid w:val="005D60E5"/>
    <w:rsid w:val="005E5BF5"/>
    <w:rsid w:val="005E72F4"/>
    <w:rsid w:val="005F39CC"/>
    <w:rsid w:val="0060144A"/>
    <w:rsid w:val="006020F4"/>
    <w:rsid w:val="00604603"/>
    <w:rsid w:val="0061134F"/>
    <w:rsid w:val="00637C84"/>
    <w:rsid w:val="00655A62"/>
    <w:rsid w:val="006573CF"/>
    <w:rsid w:val="006649E9"/>
    <w:rsid w:val="00665B3B"/>
    <w:rsid w:val="00665D6D"/>
    <w:rsid w:val="006728C7"/>
    <w:rsid w:val="006745DE"/>
    <w:rsid w:val="006857F1"/>
    <w:rsid w:val="00686CD8"/>
    <w:rsid w:val="00693F24"/>
    <w:rsid w:val="006A5531"/>
    <w:rsid w:val="006A7680"/>
    <w:rsid w:val="006B2BFD"/>
    <w:rsid w:val="006B3F94"/>
    <w:rsid w:val="006C3F16"/>
    <w:rsid w:val="006C6654"/>
    <w:rsid w:val="006D7A87"/>
    <w:rsid w:val="006E2E5A"/>
    <w:rsid w:val="006E4CE6"/>
    <w:rsid w:val="006F42E2"/>
    <w:rsid w:val="006F57B7"/>
    <w:rsid w:val="00704101"/>
    <w:rsid w:val="00707422"/>
    <w:rsid w:val="0071770C"/>
    <w:rsid w:val="00727251"/>
    <w:rsid w:val="00730AC5"/>
    <w:rsid w:val="00735FAA"/>
    <w:rsid w:val="00745AFE"/>
    <w:rsid w:val="0075002D"/>
    <w:rsid w:val="007503FA"/>
    <w:rsid w:val="00770CF4"/>
    <w:rsid w:val="00782DE8"/>
    <w:rsid w:val="00784645"/>
    <w:rsid w:val="00784AC5"/>
    <w:rsid w:val="007975AB"/>
    <w:rsid w:val="007A0F33"/>
    <w:rsid w:val="007B2D16"/>
    <w:rsid w:val="007B426E"/>
    <w:rsid w:val="007C6203"/>
    <w:rsid w:val="007D1FD7"/>
    <w:rsid w:val="007D322C"/>
    <w:rsid w:val="007D3B65"/>
    <w:rsid w:val="007D559A"/>
    <w:rsid w:val="007E6A4B"/>
    <w:rsid w:val="007F4534"/>
    <w:rsid w:val="007F775C"/>
    <w:rsid w:val="008004AD"/>
    <w:rsid w:val="00807C5B"/>
    <w:rsid w:val="00810689"/>
    <w:rsid w:val="008121AE"/>
    <w:rsid w:val="00821EDE"/>
    <w:rsid w:val="008233F8"/>
    <w:rsid w:val="00825ADB"/>
    <w:rsid w:val="008345C6"/>
    <w:rsid w:val="00845576"/>
    <w:rsid w:val="00851101"/>
    <w:rsid w:val="00855B33"/>
    <w:rsid w:val="008619C9"/>
    <w:rsid w:val="008624C8"/>
    <w:rsid w:val="008770FE"/>
    <w:rsid w:val="00883807"/>
    <w:rsid w:val="00885A00"/>
    <w:rsid w:val="00892CF6"/>
    <w:rsid w:val="008A4B25"/>
    <w:rsid w:val="008A52EC"/>
    <w:rsid w:val="008A5817"/>
    <w:rsid w:val="008C44D6"/>
    <w:rsid w:val="008D0DC4"/>
    <w:rsid w:val="008D4FEB"/>
    <w:rsid w:val="008E6445"/>
    <w:rsid w:val="00902222"/>
    <w:rsid w:val="009054B8"/>
    <w:rsid w:val="0090610D"/>
    <w:rsid w:val="00917800"/>
    <w:rsid w:val="00945010"/>
    <w:rsid w:val="0095065A"/>
    <w:rsid w:val="009571AE"/>
    <w:rsid w:val="009630A4"/>
    <w:rsid w:val="00983671"/>
    <w:rsid w:val="009838D1"/>
    <w:rsid w:val="0099434B"/>
    <w:rsid w:val="009A58E8"/>
    <w:rsid w:val="009A64E9"/>
    <w:rsid w:val="009A7810"/>
    <w:rsid w:val="009B1097"/>
    <w:rsid w:val="009B7BE0"/>
    <w:rsid w:val="009C7292"/>
    <w:rsid w:val="009D21D9"/>
    <w:rsid w:val="009D267A"/>
    <w:rsid w:val="009D67B3"/>
    <w:rsid w:val="009E0376"/>
    <w:rsid w:val="009E1437"/>
    <w:rsid w:val="009E532F"/>
    <w:rsid w:val="009F4E48"/>
    <w:rsid w:val="00A004CD"/>
    <w:rsid w:val="00A023BD"/>
    <w:rsid w:val="00A05F80"/>
    <w:rsid w:val="00A123E2"/>
    <w:rsid w:val="00A1632F"/>
    <w:rsid w:val="00A16BFF"/>
    <w:rsid w:val="00A228E7"/>
    <w:rsid w:val="00A320F9"/>
    <w:rsid w:val="00A34C17"/>
    <w:rsid w:val="00A418DB"/>
    <w:rsid w:val="00A47639"/>
    <w:rsid w:val="00A5093C"/>
    <w:rsid w:val="00A522CC"/>
    <w:rsid w:val="00A57516"/>
    <w:rsid w:val="00A72858"/>
    <w:rsid w:val="00A81A9B"/>
    <w:rsid w:val="00A85932"/>
    <w:rsid w:val="00A95265"/>
    <w:rsid w:val="00AA11CB"/>
    <w:rsid w:val="00AA1C13"/>
    <w:rsid w:val="00AA7117"/>
    <w:rsid w:val="00AD72B0"/>
    <w:rsid w:val="00AF0EE9"/>
    <w:rsid w:val="00AF26AB"/>
    <w:rsid w:val="00AF3A66"/>
    <w:rsid w:val="00AF46F6"/>
    <w:rsid w:val="00B01D5E"/>
    <w:rsid w:val="00B051F2"/>
    <w:rsid w:val="00B21C55"/>
    <w:rsid w:val="00B26F76"/>
    <w:rsid w:val="00B35B63"/>
    <w:rsid w:val="00B4766D"/>
    <w:rsid w:val="00B52DDB"/>
    <w:rsid w:val="00B57B94"/>
    <w:rsid w:val="00B653F8"/>
    <w:rsid w:val="00B71384"/>
    <w:rsid w:val="00B71FC5"/>
    <w:rsid w:val="00B7527B"/>
    <w:rsid w:val="00B80076"/>
    <w:rsid w:val="00B82AE3"/>
    <w:rsid w:val="00B85CE4"/>
    <w:rsid w:val="00B94F94"/>
    <w:rsid w:val="00B97AD1"/>
    <w:rsid w:val="00BA0C16"/>
    <w:rsid w:val="00BB03F0"/>
    <w:rsid w:val="00BC2999"/>
    <w:rsid w:val="00BD1DC3"/>
    <w:rsid w:val="00BD682C"/>
    <w:rsid w:val="00C06411"/>
    <w:rsid w:val="00C17EDA"/>
    <w:rsid w:val="00C214BD"/>
    <w:rsid w:val="00C22529"/>
    <w:rsid w:val="00C305C6"/>
    <w:rsid w:val="00C3178F"/>
    <w:rsid w:val="00C37513"/>
    <w:rsid w:val="00C419B0"/>
    <w:rsid w:val="00C46C4C"/>
    <w:rsid w:val="00C5590F"/>
    <w:rsid w:val="00C567FF"/>
    <w:rsid w:val="00C575F6"/>
    <w:rsid w:val="00C63C2B"/>
    <w:rsid w:val="00C70D97"/>
    <w:rsid w:val="00C738C8"/>
    <w:rsid w:val="00C819D8"/>
    <w:rsid w:val="00C84DC0"/>
    <w:rsid w:val="00C91CF7"/>
    <w:rsid w:val="00C95DC5"/>
    <w:rsid w:val="00C95F69"/>
    <w:rsid w:val="00CA0EB3"/>
    <w:rsid w:val="00CB1EDC"/>
    <w:rsid w:val="00CB5687"/>
    <w:rsid w:val="00CB7CAE"/>
    <w:rsid w:val="00CC5B59"/>
    <w:rsid w:val="00CD52C5"/>
    <w:rsid w:val="00CD786E"/>
    <w:rsid w:val="00CF3622"/>
    <w:rsid w:val="00CF480B"/>
    <w:rsid w:val="00D12366"/>
    <w:rsid w:val="00D2237A"/>
    <w:rsid w:val="00D253FE"/>
    <w:rsid w:val="00D25E64"/>
    <w:rsid w:val="00D334BD"/>
    <w:rsid w:val="00D43271"/>
    <w:rsid w:val="00D5144F"/>
    <w:rsid w:val="00D52512"/>
    <w:rsid w:val="00D546A3"/>
    <w:rsid w:val="00D62188"/>
    <w:rsid w:val="00D63FB8"/>
    <w:rsid w:val="00D739DA"/>
    <w:rsid w:val="00D7683B"/>
    <w:rsid w:val="00D77EE2"/>
    <w:rsid w:val="00D8148A"/>
    <w:rsid w:val="00D81D85"/>
    <w:rsid w:val="00D858D4"/>
    <w:rsid w:val="00D85E60"/>
    <w:rsid w:val="00D874D0"/>
    <w:rsid w:val="00D953FC"/>
    <w:rsid w:val="00D958EC"/>
    <w:rsid w:val="00D95D0C"/>
    <w:rsid w:val="00D965B6"/>
    <w:rsid w:val="00DA155D"/>
    <w:rsid w:val="00DA7453"/>
    <w:rsid w:val="00DB5394"/>
    <w:rsid w:val="00DC177E"/>
    <w:rsid w:val="00DC4B72"/>
    <w:rsid w:val="00DF362F"/>
    <w:rsid w:val="00E03F2D"/>
    <w:rsid w:val="00E129AB"/>
    <w:rsid w:val="00E20E96"/>
    <w:rsid w:val="00E24B22"/>
    <w:rsid w:val="00E312F2"/>
    <w:rsid w:val="00E32F05"/>
    <w:rsid w:val="00E3410A"/>
    <w:rsid w:val="00E361E8"/>
    <w:rsid w:val="00E416D7"/>
    <w:rsid w:val="00E4385C"/>
    <w:rsid w:val="00E46DE5"/>
    <w:rsid w:val="00E5197F"/>
    <w:rsid w:val="00E876C1"/>
    <w:rsid w:val="00E9475E"/>
    <w:rsid w:val="00E956EF"/>
    <w:rsid w:val="00EA4A15"/>
    <w:rsid w:val="00EA4D58"/>
    <w:rsid w:val="00EB014E"/>
    <w:rsid w:val="00EB2016"/>
    <w:rsid w:val="00EB450C"/>
    <w:rsid w:val="00EC024A"/>
    <w:rsid w:val="00EC279E"/>
    <w:rsid w:val="00EC6807"/>
    <w:rsid w:val="00EC7A38"/>
    <w:rsid w:val="00EC7EC5"/>
    <w:rsid w:val="00ED158D"/>
    <w:rsid w:val="00ED201C"/>
    <w:rsid w:val="00ED292F"/>
    <w:rsid w:val="00ED6104"/>
    <w:rsid w:val="00EE1D65"/>
    <w:rsid w:val="00EE30F9"/>
    <w:rsid w:val="00EE3E2E"/>
    <w:rsid w:val="00EE41A0"/>
    <w:rsid w:val="00EE6167"/>
    <w:rsid w:val="00F029D2"/>
    <w:rsid w:val="00F03865"/>
    <w:rsid w:val="00F04F05"/>
    <w:rsid w:val="00F12F3F"/>
    <w:rsid w:val="00F135E1"/>
    <w:rsid w:val="00F14E93"/>
    <w:rsid w:val="00F1715E"/>
    <w:rsid w:val="00F17B0A"/>
    <w:rsid w:val="00F2117A"/>
    <w:rsid w:val="00F244B6"/>
    <w:rsid w:val="00F33C99"/>
    <w:rsid w:val="00F472C2"/>
    <w:rsid w:val="00F47BDD"/>
    <w:rsid w:val="00F51A33"/>
    <w:rsid w:val="00F613E0"/>
    <w:rsid w:val="00F618B6"/>
    <w:rsid w:val="00F632EF"/>
    <w:rsid w:val="00F71364"/>
    <w:rsid w:val="00F71695"/>
    <w:rsid w:val="00F71DF4"/>
    <w:rsid w:val="00F75A71"/>
    <w:rsid w:val="00F80F1C"/>
    <w:rsid w:val="00F835E6"/>
    <w:rsid w:val="00F8539B"/>
    <w:rsid w:val="00F85DBD"/>
    <w:rsid w:val="00F87A3B"/>
    <w:rsid w:val="00F946C8"/>
    <w:rsid w:val="00FA07DD"/>
    <w:rsid w:val="00FA141C"/>
    <w:rsid w:val="00FA651B"/>
    <w:rsid w:val="00FA6BCA"/>
    <w:rsid w:val="00FB4308"/>
    <w:rsid w:val="00FD70E9"/>
    <w:rsid w:val="00FE13F5"/>
    <w:rsid w:val="00FE16B9"/>
    <w:rsid w:val="00FF020B"/>
    <w:rsid w:val="00FF2156"/>
    <w:rsid w:val="00FF2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3731"/>
  <w15:docId w15:val="{0CCD4205-0288-449A-BDE7-EBEE677A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4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786E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unhideWhenUsed/>
    <w:qFormat/>
    <w:rsid w:val="00CD786E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9F4E48"/>
    <w:pPr>
      <w:keepNext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2109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9F4E4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F4E4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F4E48"/>
    <w:pPr>
      <w:keepNext/>
      <w:numPr>
        <w:numId w:val="2"/>
      </w:numPr>
      <w:outlineLvl w:val="6"/>
    </w:pPr>
    <w:rPr>
      <w:b/>
      <w:i/>
      <w:szCs w:val="20"/>
    </w:rPr>
  </w:style>
  <w:style w:type="paragraph" w:styleId="8">
    <w:name w:val="heading 8"/>
    <w:basedOn w:val="a"/>
    <w:next w:val="a"/>
    <w:link w:val="80"/>
    <w:unhideWhenUsed/>
    <w:qFormat/>
    <w:rsid w:val="002109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9F4E4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8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786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CD786E"/>
    <w:pPr>
      <w:ind w:left="720"/>
      <w:contextualSpacing/>
    </w:pPr>
  </w:style>
  <w:style w:type="paragraph" w:styleId="a5">
    <w:name w:val="Body Text Indent"/>
    <w:basedOn w:val="a"/>
    <w:link w:val="a6"/>
    <w:rsid w:val="00917800"/>
    <w:pPr>
      <w:ind w:firstLine="993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9178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lock Text"/>
    <w:basedOn w:val="a"/>
    <w:rsid w:val="00917800"/>
    <w:pPr>
      <w:widowControl w:val="0"/>
      <w:tabs>
        <w:tab w:val="left" w:pos="5126"/>
      </w:tabs>
      <w:autoSpaceDE w:val="0"/>
      <w:autoSpaceDN w:val="0"/>
      <w:adjustRightInd w:val="0"/>
      <w:ind w:left="-119" w:right="34"/>
      <w:jc w:val="both"/>
    </w:pPr>
    <w:rPr>
      <w:szCs w:val="18"/>
    </w:rPr>
  </w:style>
  <w:style w:type="character" w:customStyle="1" w:styleId="40">
    <w:name w:val="Заголовок 4 Знак"/>
    <w:basedOn w:val="a0"/>
    <w:link w:val="4"/>
    <w:rsid w:val="0021098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1098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8">
    <w:name w:val="Body Text"/>
    <w:basedOn w:val="a"/>
    <w:link w:val="a9"/>
    <w:unhideWhenUsed/>
    <w:rsid w:val="00210987"/>
    <w:pPr>
      <w:spacing w:after="120"/>
    </w:pPr>
  </w:style>
  <w:style w:type="character" w:customStyle="1" w:styleId="a9">
    <w:name w:val="Основной текст Знак"/>
    <w:basedOn w:val="a0"/>
    <w:link w:val="a8"/>
    <w:rsid w:val="00210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21098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10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334285"/>
    <w:pPr>
      <w:keepNext/>
      <w:autoSpaceDE w:val="0"/>
      <w:autoSpaceDN w:val="0"/>
      <w:jc w:val="both"/>
    </w:pPr>
  </w:style>
  <w:style w:type="paragraph" w:customStyle="1" w:styleId="31">
    <w:name w:val="заголовок 3"/>
    <w:basedOn w:val="a"/>
    <w:next w:val="a"/>
    <w:rsid w:val="00D7683B"/>
    <w:pPr>
      <w:keepNext/>
      <w:autoSpaceDE w:val="0"/>
      <w:autoSpaceDN w:val="0"/>
      <w:jc w:val="center"/>
    </w:pPr>
    <w:rPr>
      <w:b/>
      <w:bCs/>
    </w:rPr>
  </w:style>
  <w:style w:type="paragraph" w:styleId="aa">
    <w:name w:val="No Spacing"/>
    <w:uiPriority w:val="1"/>
    <w:qFormat/>
    <w:rsid w:val="006C6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1408D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408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408D5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аголовок 4"/>
    <w:basedOn w:val="a"/>
    <w:next w:val="a"/>
    <w:rsid w:val="00F75A71"/>
    <w:pPr>
      <w:keepNext/>
      <w:autoSpaceDE w:val="0"/>
      <w:autoSpaceDN w:val="0"/>
      <w:ind w:firstLine="426"/>
      <w:jc w:val="both"/>
    </w:pPr>
    <w:rPr>
      <w:sz w:val="28"/>
      <w:szCs w:val="28"/>
    </w:rPr>
  </w:style>
  <w:style w:type="paragraph" w:customStyle="1" w:styleId="51">
    <w:name w:val="заголовок 5"/>
    <w:basedOn w:val="a"/>
    <w:next w:val="a"/>
    <w:rsid w:val="00F75A71"/>
    <w:pPr>
      <w:keepNext/>
      <w:autoSpaceDE w:val="0"/>
      <w:autoSpaceDN w:val="0"/>
      <w:ind w:firstLine="426"/>
      <w:jc w:val="both"/>
    </w:pPr>
  </w:style>
  <w:style w:type="paragraph" w:customStyle="1" w:styleId="61">
    <w:name w:val="заголовок 6"/>
    <w:basedOn w:val="a"/>
    <w:next w:val="a"/>
    <w:rsid w:val="00F75A71"/>
    <w:pPr>
      <w:keepNext/>
      <w:autoSpaceDE w:val="0"/>
      <w:autoSpaceDN w:val="0"/>
      <w:jc w:val="center"/>
    </w:pPr>
  </w:style>
  <w:style w:type="paragraph" w:customStyle="1" w:styleId="71">
    <w:name w:val="заголовок 7"/>
    <w:basedOn w:val="a"/>
    <w:next w:val="a"/>
    <w:rsid w:val="00F75A71"/>
    <w:pPr>
      <w:keepNext/>
      <w:autoSpaceDE w:val="0"/>
      <w:autoSpaceDN w:val="0"/>
      <w:ind w:firstLine="426"/>
    </w:pPr>
  </w:style>
  <w:style w:type="paragraph" w:customStyle="1" w:styleId="ConsPlusNormal">
    <w:name w:val="ConsPlusNormal"/>
    <w:rsid w:val="00B97A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B97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Indent 3"/>
    <w:basedOn w:val="a"/>
    <w:link w:val="33"/>
    <w:unhideWhenUsed/>
    <w:rsid w:val="009F4E4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F4E4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F4E4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F4E4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F4E4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F4E4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F4E48"/>
    <w:rPr>
      <w:rFonts w:ascii="Arial" w:eastAsia="Times New Roman" w:hAnsi="Arial" w:cs="Arial"/>
      <w:lang w:eastAsia="ru-RU"/>
    </w:rPr>
  </w:style>
  <w:style w:type="paragraph" w:customStyle="1" w:styleId="12">
    <w:name w:val="Обычный1"/>
    <w:uiPriority w:val="99"/>
    <w:rsid w:val="009F4E4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c">
    <w:name w:val="Emphasis"/>
    <w:qFormat/>
    <w:rsid w:val="009F4E48"/>
    <w:rPr>
      <w:i/>
      <w:iCs/>
    </w:rPr>
  </w:style>
  <w:style w:type="paragraph" w:styleId="ad">
    <w:name w:val="Balloon Text"/>
    <w:basedOn w:val="a"/>
    <w:link w:val="ae"/>
    <w:unhideWhenUsed/>
    <w:rsid w:val="009F4E48"/>
    <w:rPr>
      <w:rFonts w:ascii="Tahoma" w:eastAsia="Calibri" w:hAnsi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rsid w:val="009F4E48"/>
    <w:rPr>
      <w:rFonts w:ascii="Tahoma" w:eastAsia="Calibri" w:hAnsi="Tahoma" w:cs="Times New Roman"/>
      <w:sz w:val="16"/>
      <w:szCs w:val="16"/>
    </w:rPr>
  </w:style>
  <w:style w:type="table" w:customStyle="1" w:styleId="13">
    <w:name w:val="Сетка таблицы1"/>
    <w:basedOn w:val="a1"/>
    <w:next w:val="ab"/>
    <w:uiPriority w:val="59"/>
    <w:rsid w:val="009F4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"/>
    <w:basedOn w:val="a"/>
    <w:rsid w:val="009F4E48"/>
    <w:pPr>
      <w:tabs>
        <w:tab w:val="left" w:pos="708"/>
      </w:tabs>
      <w:ind w:left="283" w:hanging="283"/>
    </w:pPr>
    <w:rPr>
      <w:rFonts w:ascii="Arial" w:hAnsi="Arial" w:cs="Wingdings"/>
      <w:szCs w:val="28"/>
      <w:lang w:eastAsia="ar-SA"/>
    </w:rPr>
  </w:style>
  <w:style w:type="paragraph" w:styleId="25">
    <w:name w:val="List 2"/>
    <w:basedOn w:val="a"/>
    <w:uiPriority w:val="99"/>
    <w:semiHidden/>
    <w:unhideWhenUsed/>
    <w:rsid w:val="009F4E48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14">
    <w:name w:val="Нет списка1"/>
    <w:next w:val="a2"/>
    <w:semiHidden/>
    <w:rsid w:val="009F4E48"/>
  </w:style>
  <w:style w:type="paragraph" w:styleId="af0">
    <w:name w:val="Normal (Web)"/>
    <w:basedOn w:val="a"/>
    <w:uiPriority w:val="99"/>
    <w:rsid w:val="009F4E48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9F4E48"/>
  </w:style>
  <w:style w:type="character" w:styleId="af1">
    <w:name w:val="Strong"/>
    <w:uiPriority w:val="22"/>
    <w:qFormat/>
    <w:rsid w:val="009F4E48"/>
    <w:rPr>
      <w:b/>
      <w:bCs/>
    </w:rPr>
  </w:style>
  <w:style w:type="paragraph" w:styleId="af2">
    <w:name w:val="Title"/>
    <w:basedOn w:val="a"/>
    <w:link w:val="af3"/>
    <w:qFormat/>
    <w:rsid w:val="009F4E48"/>
    <w:pPr>
      <w:autoSpaceDE w:val="0"/>
      <w:autoSpaceDN w:val="0"/>
      <w:jc w:val="center"/>
    </w:pPr>
  </w:style>
  <w:style w:type="character" w:customStyle="1" w:styleId="af3">
    <w:name w:val="Заголовок Знак"/>
    <w:basedOn w:val="a0"/>
    <w:link w:val="af2"/>
    <w:rsid w:val="009F4E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rsid w:val="009F4E4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9F4E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Стиль полужирный По центру"/>
    <w:basedOn w:val="a"/>
    <w:rsid w:val="009F4E48"/>
    <w:pPr>
      <w:jc w:val="both"/>
    </w:pPr>
    <w:rPr>
      <w:b/>
      <w:bCs/>
      <w:szCs w:val="20"/>
    </w:rPr>
  </w:style>
  <w:style w:type="paragraph" w:styleId="af7">
    <w:name w:val="annotation text"/>
    <w:basedOn w:val="a"/>
    <w:link w:val="af8"/>
    <w:semiHidden/>
    <w:rsid w:val="009F4E4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9F4E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rsid w:val="009F4E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9F4E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rsid w:val="009F4E48"/>
  </w:style>
  <w:style w:type="paragraph" w:customStyle="1" w:styleId="txt">
    <w:name w:val="txt"/>
    <w:basedOn w:val="a"/>
    <w:rsid w:val="009F4E48"/>
    <w:pPr>
      <w:spacing w:before="150" w:after="150"/>
      <w:jc w:val="both"/>
    </w:pPr>
  </w:style>
  <w:style w:type="paragraph" w:customStyle="1" w:styleId="15">
    <w:name w:val="Заголовок1"/>
    <w:basedOn w:val="a"/>
    <w:next w:val="a8"/>
    <w:rsid w:val="009F4E48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eastAsia="ar-SA"/>
    </w:rPr>
  </w:style>
  <w:style w:type="paragraph" w:customStyle="1" w:styleId="16">
    <w:name w:val="Название1"/>
    <w:basedOn w:val="a"/>
    <w:rsid w:val="009F4E48"/>
    <w:pPr>
      <w:suppressLineNumbers/>
      <w:suppressAutoHyphens/>
      <w:spacing w:before="120" w:after="120"/>
    </w:pPr>
    <w:rPr>
      <w:rFonts w:ascii="Arial" w:hAnsi="Arial"/>
      <w:i/>
      <w:iCs/>
      <w:sz w:val="20"/>
      <w:lang w:eastAsia="ar-SA"/>
    </w:rPr>
  </w:style>
  <w:style w:type="paragraph" w:customStyle="1" w:styleId="17">
    <w:name w:val="Указатель1"/>
    <w:basedOn w:val="a"/>
    <w:rsid w:val="009F4E48"/>
    <w:pPr>
      <w:suppressLineNumbers/>
      <w:suppressAutoHyphens/>
    </w:pPr>
    <w:rPr>
      <w:rFonts w:ascii="Arial" w:hAnsi="Arial"/>
      <w:lang w:eastAsia="ar-SA"/>
    </w:rPr>
  </w:style>
  <w:style w:type="character" w:customStyle="1" w:styleId="WW8Num1z0">
    <w:name w:val="WW8Num1z0"/>
    <w:rsid w:val="009F4E48"/>
    <w:rPr>
      <w:rFonts w:ascii="Times New Roman" w:hAnsi="Times New Roman" w:cs="Times New Roman" w:hint="default"/>
    </w:rPr>
  </w:style>
  <w:style w:type="character" w:customStyle="1" w:styleId="WW8Num2z0">
    <w:name w:val="WW8Num2z0"/>
    <w:rsid w:val="009F4E48"/>
    <w:rPr>
      <w:rFonts w:ascii="Courier New" w:hAnsi="Courier New" w:cs="Courier New" w:hint="default"/>
    </w:rPr>
  </w:style>
  <w:style w:type="character" w:customStyle="1" w:styleId="WW8Num2z2">
    <w:name w:val="WW8Num2z2"/>
    <w:rsid w:val="009F4E48"/>
    <w:rPr>
      <w:rFonts w:ascii="Wingdings" w:hAnsi="Wingdings" w:hint="default"/>
    </w:rPr>
  </w:style>
  <w:style w:type="character" w:customStyle="1" w:styleId="WW8Num2z3">
    <w:name w:val="WW8Num2z3"/>
    <w:rsid w:val="009F4E48"/>
    <w:rPr>
      <w:rFonts w:ascii="Symbol" w:hAnsi="Symbol" w:hint="default"/>
    </w:rPr>
  </w:style>
  <w:style w:type="character" w:customStyle="1" w:styleId="WW8Num3z0">
    <w:name w:val="WW8Num3z0"/>
    <w:rsid w:val="009F4E48"/>
    <w:rPr>
      <w:rFonts w:ascii="Courier New" w:hAnsi="Courier New" w:cs="Courier New" w:hint="default"/>
    </w:rPr>
  </w:style>
  <w:style w:type="character" w:customStyle="1" w:styleId="WW8Num3z1">
    <w:name w:val="WW8Num3z1"/>
    <w:rsid w:val="009F4E48"/>
    <w:rPr>
      <w:rFonts w:ascii="Courier New" w:hAnsi="Courier New" w:cs="Courier New" w:hint="default"/>
    </w:rPr>
  </w:style>
  <w:style w:type="character" w:customStyle="1" w:styleId="WW8Num3z2">
    <w:name w:val="WW8Num3z2"/>
    <w:rsid w:val="009F4E48"/>
    <w:rPr>
      <w:rFonts w:ascii="Wingdings" w:hAnsi="Wingdings" w:hint="default"/>
    </w:rPr>
  </w:style>
  <w:style w:type="character" w:customStyle="1" w:styleId="WW8Num3z3">
    <w:name w:val="WW8Num3z3"/>
    <w:rsid w:val="009F4E48"/>
    <w:rPr>
      <w:rFonts w:ascii="Symbol" w:hAnsi="Symbol" w:hint="default"/>
    </w:rPr>
  </w:style>
  <w:style w:type="character" w:customStyle="1" w:styleId="WW8Num4z0">
    <w:name w:val="WW8Num4z0"/>
    <w:rsid w:val="009F4E48"/>
    <w:rPr>
      <w:rFonts w:ascii="Courier New" w:hAnsi="Courier New" w:cs="Courier New" w:hint="default"/>
    </w:rPr>
  </w:style>
  <w:style w:type="character" w:customStyle="1" w:styleId="WW8Num4z2">
    <w:name w:val="WW8Num4z2"/>
    <w:rsid w:val="009F4E48"/>
    <w:rPr>
      <w:rFonts w:ascii="Wingdings" w:hAnsi="Wingdings" w:hint="default"/>
    </w:rPr>
  </w:style>
  <w:style w:type="character" w:customStyle="1" w:styleId="WW8Num4z3">
    <w:name w:val="WW8Num4z3"/>
    <w:rsid w:val="009F4E48"/>
    <w:rPr>
      <w:rFonts w:ascii="Symbol" w:hAnsi="Symbol" w:hint="default"/>
    </w:rPr>
  </w:style>
  <w:style w:type="character" w:customStyle="1" w:styleId="WW8Num5z0">
    <w:name w:val="WW8Num5z0"/>
    <w:rsid w:val="009F4E48"/>
    <w:rPr>
      <w:rFonts w:ascii="Courier New" w:hAnsi="Courier New" w:cs="Courier New" w:hint="default"/>
    </w:rPr>
  </w:style>
  <w:style w:type="character" w:customStyle="1" w:styleId="WW8Num5z2">
    <w:name w:val="WW8Num5z2"/>
    <w:rsid w:val="009F4E48"/>
    <w:rPr>
      <w:rFonts w:ascii="Wingdings" w:hAnsi="Wingdings" w:hint="default"/>
    </w:rPr>
  </w:style>
  <w:style w:type="character" w:customStyle="1" w:styleId="WW8Num5z3">
    <w:name w:val="WW8Num5z3"/>
    <w:rsid w:val="009F4E48"/>
    <w:rPr>
      <w:rFonts w:ascii="Symbol" w:hAnsi="Symbol" w:hint="default"/>
    </w:rPr>
  </w:style>
  <w:style w:type="character" w:customStyle="1" w:styleId="WW8Num6z0">
    <w:name w:val="WW8Num6z0"/>
    <w:rsid w:val="009F4E48"/>
    <w:rPr>
      <w:rFonts w:ascii="Courier New" w:hAnsi="Courier New" w:cs="Courier New" w:hint="default"/>
    </w:rPr>
  </w:style>
  <w:style w:type="character" w:customStyle="1" w:styleId="WW8Num6z2">
    <w:name w:val="WW8Num6z2"/>
    <w:rsid w:val="009F4E48"/>
    <w:rPr>
      <w:rFonts w:ascii="Wingdings" w:hAnsi="Wingdings" w:hint="default"/>
    </w:rPr>
  </w:style>
  <w:style w:type="character" w:customStyle="1" w:styleId="WW8Num6z3">
    <w:name w:val="WW8Num6z3"/>
    <w:rsid w:val="009F4E48"/>
    <w:rPr>
      <w:rFonts w:ascii="Symbol" w:hAnsi="Symbol" w:hint="default"/>
    </w:rPr>
  </w:style>
  <w:style w:type="character" w:customStyle="1" w:styleId="WW8Num7z1">
    <w:name w:val="WW8Num7z1"/>
    <w:rsid w:val="009F4E48"/>
    <w:rPr>
      <w:rFonts w:ascii="Courier New" w:hAnsi="Courier New" w:cs="Courier New" w:hint="default"/>
    </w:rPr>
  </w:style>
  <w:style w:type="character" w:customStyle="1" w:styleId="WW8Num8z0">
    <w:name w:val="WW8Num8z0"/>
    <w:rsid w:val="009F4E48"/>
    <w:rPr>
      <w:rFonts w:ascii="Courier New" w:hAnsi="Courier New" w:cs="Courier New" w:hint="default"/>
    </w:rPr>
  </w:style>
  <w:style w:type="character" w:customStyle="1" w:styleId="WW8Num8z2">
    <w:name w:val="WW8Num8z2"/>
    <w:rsid w:val="009F4E48"/>
    <w:rPr>
      <w:rFonts w:ascii="Wingdings" w:hAnsi="Wingdings" w:hint="default"/>
    </w:rPr>
  </w:style>
  <w:style w:type="character" w:customStyle="1" w:styleId="WW8Num8z3">
    <w:name w:val="WW8Num8z3"/>
    <w:rsid w:val="009F4E48"/>
    <w:rPr>
      <w:rFonts w:ascii="Symbol" w:hAnsi="Symbol" w:hint="default"/>
    </w:rPr>
  </w:style>
  <w:style w:type="character" w:customStyle="1" w:styleId="WW8Num9z0">
    <w:name w:val="WW8Num9z0"/>
    <w:rsid w:val="009F4E48"/>
    <w:rPr>
      <w:rFonts w:ascii="Courier New" w:hAnsi="Courier New" w:cs="Courier New" w:hint="default"/>
    </w:rPr>
  </w:style>
  <w:style w:type="character" w:customStyle="1" w:styleId="WW8Num9z2">
    <w:name w:val="WW8Num9z2"/>
    <w:rsid w:val="009F4E48"/>
    <w:rPr>
      <w:rFonts w:ascii="Wingdings" w:hAnsi="Wingdings" w:hint="default"/>
    </w:rPr>
  </w:style>
  <w:style w:type="character" w:customStyle="1" w:styleId="WW8Num9z3">
    <w:name w:val="WW8Num9z3"/>
    <w:rsid w:val="009F4E48"/>
    <w:rPr>
      <w:rFonts w:ascii="Symbol" w:hAnsi="Symbol" w:hint="default"/>
    </w:rPr>
  </w:style>
  <w:style w:type="character" w:customStyle="1" w:styleId="WW8Num10z0">
    <w:name w:val="WW8Num10z0"/>
    <w:rsid w:val="009F4E48"/>
    <w:rPr>
      <w:rFonts w:ascii="Courier New" w:hAnsi="Courier New" w:cs="Courier New" w:hint="default"/>
    </w:rPr>
  </w:style>
  <w:style w:type="character" w:customStyle="1" w:styleId="WW8Num10z2">
    <w:name w:val="WW8Num10z2"/>
    <w:rsid w:val="009F4E48"/>
    <w:rPr>
      <w:rFonts w:ascii="Wingdings" w:hAnsi="Wingdings" w:hint="default"/>
    </w:rPr>
  </w:style>
  <w:style w:type="character" w:customStyle="1" w:styleId="WW8Num10z3">
    <w:name w:val="WW8Num10z3"/>
    <w:rsid w:val="009F4E48"/>
    <w:rPr>
      <w:rFonts w:ascii="Symbol" w:hAnsi="Symbol" w:hint="default"/>
    </w:rPr>
  </w:style>
  <w:style w:type="character" w:customStyle="1" w:styleId="WW8Num11z0">
    <w:name w:val="WW8Num11z0"/>
    <w:rsid w:val="009F4E48"/>
    <w:rPr>
      <w:b/>
      <w:bCs w:val="0"/>
    </w:rPr>
  </w:style>
  <w:style w:type="character" w:customStyle="1" w:styleId="WW8Num11z1">
    <w:name w:val="WW8Num11z1"/>
    <w:rsid w:val="009F4E48"/>
    <w:rPr>
      <w:rFonts w:ascii="Symbol" w:hAnsi="Symbol" w:hint="default"/>
      <w:b/>
      <w:bCs w:val="0"/>
    </w:rPr>
  </w:style>
  <w:style w:type="character" w:customStyle="1" w:styleId="WW8Num12z0">
    <w:name w:val="WW8Num12z0"/>
    <w:rsid w:val="009F4E48"/>
    <w:rPr>
      <w:rFonts w:ascii="Courier New" w:hAnsi="Courier New" w:cs="Courier New" w:hint="default"/>
    </w:rPr>
  </w:style>
  <w:style w:type="character" w:customStyle="1" w:styleId="WW8Num12z2">
    <w:name w:val="WW8Num12z2"/>
    <w:rsid w:val="009F4E48"/>
    <w:rPr>
      <w:rFonts w:ascii="Wingdings" w:hAnsi="Wingdings" w:hint="default"/>
    </w:rPr>
  </w:style>
  <w:style w:type="character" w:customStyle="1" w:styleId="WW8Num12z3">
    <w:name w:val="WW8Num12z3"/>
    <w:rsid w:val="009F4E48"/>
    <w:rPr>
      <w:rFonts w:ascii="Symbol" w:hAnsi="Symbol" w:hint="default"/>
    </w:rPr>
  </w:style>
  <w:style w:type="character" w:customStyle="1" w:styleId="WW8Num13z0">
    <w:name w:val="WW8Num13z0"/>
    <w:rsid w:val="009F4E48"/>
    <w:rPr>
      <w:rFonts w:ascii="Courier New" w:hAnsi="Courier New" w:cs="Courier New" w:hint="default"/>
    </w:rPr>
  </w:style>
  <w:style w:type="character" w:customStyle="1" w:styleId="WW8Num13z2">
    <w:name w:val="WW8Num13z2"/>
    <w:rsid w:val="009F4E48"/>
    <w:rPr>
      <w:rFonts w:ascii="Wingdings" w:hAnsi="Wingdings" w:hint="default"/>
    </w:rPr>
  </w:style>
  <w:style w:type="character" w:customStyle="1" w:styleId="WW8Num13z3">
    <w:name w:val="WW8Num13z3"/>
    <w:rsid w:val="009F4E48"/>
    <w:rPr>
      <w:rFonts w:ascii="Symbol" w:hAnsi="Symbol" w:hint="default"/>
    </w:rPr>
  </w:style>
  <w:style w:type="character" w:customStyle="1" w:styleId="WW8Num14z0">
    <w:name w:val="WW8Num14z0"/>
    <w:rsid w:val="009F4E48"/>
    <w:rPr>
      <w:rFonts w:ascii="Courier New" w:hAnsi="Courier New" w:cs="Courier New" w:hint="default"/>
    </w:rPr>
  </w:style>
  <w:style w:type="character" w:customStyle="1" w:styleId="WW8Num14z2">
    <w:name w:val="WW8Num14z2"/>
    <w:rsid w:val="009F4E48"/>
    <w:rPr>
      <w:rFonts w:ascii="Wingdings" w:hAnsi="Wingdings" w:hint="default"/>
    </w:rPr>
  </w:style>
  <w:style w:type="character" w:customStyle="1" w:styleId="WW8Num14z3">
    <w:name w:val="WW8Num14z3"/>
    <w:rsid w:val="009F4E48"/>
    <w:rPr>
      <w:rFonts w:ascii="Symbol" w:hAnsi="Symbol" w:hint="default"/>
    </w:rPr>
  </w:style>
  <w:style w:type="character" w:customStyle="1" w:styleId="WW8Num15z1">
    <w:name w:val="WW8Num15z1"/>
    <w:rsid w:val="009F4E48"/>
    <w:rPr>
      <w:rFonts w:ascii="Symbol" w:hAnsi="Symbol" w:hint="default"/>
    </w:rPr>
  </w:style>
  <w:style w:type="character" w:customStyle="1" w:styleId="WW8Num16z0">
    <w:name w:val="WW8Num16z0"/>
    <w:rsid w:val="009F4E48"/>
    <w:rPr>
      <w:rFonts w:ascii="Courier New" w:hAnsi="Courier New" w:cs="Courier New" w:hint="default"/>
    </w:rPr>
  </w:style>
  <w:style w:type="character" w:customStyle="1" w:styleId="WW8Num16z1">
    <w:name w:val="WW8Num16z1"/>
    <w:rsid w:val="009F4E48"/>
    <w:rPr>
      <w:rFonts w:ascii="Courier New" w:hAnsi="Courier New" w:cs="Courier New" w:hint="default"/>
    </w:rPr>
  </w:style>
  <w:style w:type="character" w:customStyle="1" w:styleId="WW8Num16z2">
    <w:name w:val="WW8Num16z2"/>
    <w:rsid w:val="009F4E48"/>
    <w:rPr>
      <w:rFonts w:ascii="Wingdings" w:hAnsi="Wingdings" w:hint="default"/>
    </w:rPr>
  </w:style>
  <w:style w:type="character" w:customStyle="1" w:styleId="WW8Num16z3">
    <w:name w:val="WW8Num16z3"/>
    <w:rsid w:val="009F4E48"/>
    <w:rPr>
      <w:rFonts w:ascii="Symbol" w:hAnsi="Symbol" w:hint="default"/>
    </w:rPr>
  </w:style>
  <w:style w:type="character" w:customStyle="1" w:styleId="WW8Num17z0">
    <w:name w:val="WW8Num17z0"/>
    <w:rsid w:val="009F4E48"/>
    <w:rPr>
      <w:rFonts w:ascii="Courier New" w:hAnsi="Courier New" w:cs="Courier New" w:hint="default"/>
    </w:rPr>
  </w:style>
  <w:style w:type="character" w:customStyle="1" w:styleId="WW8Num17z1">
    <w:name w:val="WW8Num17z1"/>
    <w:rsid w:val="009F4E48"/>
    <w:rPr>
      <w:rFonts w:ascii="Courier New" w:hAnsi="Courier New" w:cs="Courier New" w:hint="default"/>
    </w:rPr>
  </w:style>
  <w:style w:type="character" w:customStyle="1" w:styleId="WW8Num17z2">
    <w:name w:val="WW8Num17z2"/>
    <w:rsid w:val="009F4E48"/>
    <w:rPr>
      <w:rFonts w:ascii="Wingdings" w:hAnsi="Wingdings" w:hint="default"/>
    </w:rPr>
  </w:style>
  <w:style w:type="character" w:customStyle="1" w:styleId="WW8Num17z3">
    <w:name w:val="WW8Num17z3"/>
    <w:rsid w:val="009F4E48"/>
    <w:rPr>
      <w:rFonts w:ascii="Symbol" w:hAnsi="Symbol" w:hint="default"/>
    </w:rPr>
  </w:style>
  <w:style w:type="character" w:customStyle="1" w:styleId="WW8Num18z0">
    <w:name w:val="WW8Num18z0"/>
    <w:rsid w:val="009F4E48"/>
    <w:rPr>
      <w:rFonts w:ascii="Courier New" w:hAnsi="Courier New" w:cs="Courier New" w:hint="default"/>
    </w:rPr>
  </w:style>
  <w:style w:type="character" w:customStyle="1" w:styleId="WW8Num18z2">
    <w:name w:val="WW8Num18z2"/>
    <w:rsid w:val="009F4E48"/>
    <w:rPr>
      <w:rFonts w:ascii="Wingdings" w:hAnsi="Wingdings" w:hint="default"/>
    </w:rPr>
  </w:style>
  <w:style w:type="character" w:customStyle="1" w:styleId="WW8Num18z3">
    <w:name w:val="WW8Num18z3"/>
    <w:rsid w:val="009F4E48"/>
    <w:rPr>
      <w:rFonts w:ascii="Symbol" w:hAnsi="Symbol" w:hint="default"/>
    </w:rPr>
  </w:style>
  <w:style w:type="character" w:customStyle="1" w:styleId="WW8Num19z0">
    <w:name w:val="WW8Num19z0"/>
    <w:rsid w:val="009F4E48"/>
    <w:rPr>
      <w:rFonts w:ascii="Courier New" w:hAnsi="Courier New" w:cs="Courier New" w:hint="default"/>
    </w:rPr>
  </w:style>
  <w:style w:type="character" w:customStyle="1" w:styleId="WW8Num19z1">
    <w:name w:val="WW8Num19z1"/>
    <w:rsid w:val="009F4E48"/>
    <w:rPr>
      <w:rFonts w:ascii="Wingdings" w:hAnsi="Wingdings" w:hint="default"/>
    </w:rPr>
  </w:style>
  <w:style w:type="character" w:customStyle="1" w:styleId="WW8Num19z3">
    <w:name w:val="WW8Num19z3"/>
    <w:rsid w:val="009F4E48"/>
    <w:rPr>
      <w:rFonts w:ascii="Symbol" w:hAnsi="Symbol" w:hint="default"/>
    </w:rPr>
  </w:style>
  <w:style w:type="character" w:customStyle="1" w:styleId="WW8Num20z0">
    <w:name w:val="WW8Num20z0"/>
    <w:rsid w:val="009F4E48"/>
    <w:rPr>
      <w:rFonts w:ascii="Times New Roman" w:hAnsi="Times New Roman" w:cs="Times New Roman" w:hint="default"/>
    </w:rPr>
  </w:style>
  <w:style w:type="character" w:customStyle="1" w:styleId="WW8Num21z0">
    <w:name w:val="WW8Num21z0"/>
    <w:rsid w:val="009F4E48"/>
    <w:rPr>
      <w:rFonts w:ascii="Courier New" w:hAnsi="Courier New" w:cs="Courier New" w:hint="default"/>
    </w:rPr>
  </w:style>
  <w:style w:type="character" w:customStyle="1" w:styleId="WW8Num21z1">
    <w:name w:val="WW8Num21z1"/>
    <w:rsid w:val="009F4E48"/>
    <w:rPr>
      <w:rFonts w:ascii="Courier New" w:hAnsi="Courier New" w:cs="Courier New" w:hint="default"/>
    </w:rPr>
  </w:style>
  <w:style w:type="character" w:customStyle="1" w:styleId="WW8Num21z2">
    <w:name w:val="WW8Num21z2"/>
    <w:rsid w:val="009F4E48"/>
    <w:rPr>
      <w:rFonts w:ascii="Wingdings" w:hAnsi="Wingdings" w:hint="default"/>
    </w:rPr>
  </w:style>
  <w:style w:type="character" w:customStyle="1" w:styleId="WW8Num21z3">
    <w:name w:val="WW8Num21z3"/>
    <w:rsid w:val="009F4E48"/>
    <w:rPr>
      <w:rFonts w:ascii="Symbol" w:hAnsi="Symbol" w:hint="default"/>
    </w:rPr>
  </w:style>
  <w:style w:type="character" w:customStyle="1" w:styleId="WW8Num22z0">
    <w:name w:val="WW8Num22z0"/>
    <w:rsid w:val="009F4E48"/>
    <w:rPr>
      <w:rFonts w:ascii="Courier New" w:hAnsi="Courier New" w:cs="Courier New" w:hint="default"/>
    </w:rPr>
  </w:style>
  <w:style w:type="character" w:customStyle="1" w:styleId="WW8Num22z2">
    <w:name w:val="WW8Num22z2"/>
    <w:rsid w:val="009F4E48"/>
    <w:rPr>
      <w:rFonts w:ascii="Wingdings" w:hAnsi="Wingdings" w:hint="default"/>
    </w:rPr>
  </w:style>
  <w:style w:type="character" w:customStyle="1" w:styleId="WW8Num22z3">
    <w:name w:val="WW8Num22z3"/>
    <w:rsid w:val="009F4E48"/>
    <w:rPr>
      <w:rFonts w:ascii="Symbol" w:hAnsi="Symbol" w:hint="default"/>
    </w:rPr>
  </w:style>
  <w:style w:type="character" w:customStyle="1" w:styleId="WW8Num23z0">
    <w:name w:val="WW8Num23z0"/>
    <w:rsid w:val="009F4E48"/>
    <w:rPr>
      <w:rFonts w:ascii="Courier New" w:hAnsi="Courier New" w:cs="Courier New" w:hint="default"/>
    </w:rPr>
  </w:style>
  <w:style w:type="character" w:customStyle="1" w:styleId="WW8Num23z2">
    <w:name w:val="WW8Num23z2"/>
    <w:rsid w:val="009F4E48"/>
    <w:rPr>
      <w:rFonts w:ascii="Wingdings" w:hAnsi="Wingdings" w:hint="default"/>
    </w:rPr>
  </w:style>
  <w:style w:type="character" w:customStyle="1" w:styleId="WW8Num23z3">
    <w:name w:val="WW8Num23z3"/>
    <w:rsid w:val="009F4E48"/>
    <w:rPr>
      <w:rFonts w:ascii="Symbol" w:hAnsi="Symbol" w:hint="default"/>
    </w:rPr>
  </w:style>
  <w:style w:type="character" w:customStyle="1" w:styleId="WW8Num24z0">
    <w:name w:val="WW8Num24z0"/>
    <w:rsid w:val="009F4E48"/>
    <w:rPr>
      <w:rFonts w:ascii="Times New Roman" w:hAnsi="Times New Roman" w:cs="Times New Roman" w:hint="default"/>
    </w:rPr>
  </w:style>
  <w:style w:type="character" w:customStyle="1" w:styleId="WW8Num24z1">
    <w:name w:val="WW8Num24z1"/>
    <w:rsid w:val="009F4E48"/>
    <w:rPr>
      <w:rFonts w:ascii="Courier New" w:hAnsi="Courier New" w:cs="Courier New" w:hint="default"/>
    </w:rPr>
  </w:style>
  <w:style w:type="character" w:customStyle="1" w:styleId="WW8Num25z0">
    <w:name w:val="WW8Num25z0"/>
    <w:rsid w:val="009F4E48"/>
    <w:rPr>
      <w:rFonts w:ascii="Courier New" w:hAnsi="Courier New" w:cs="Courier New" w:hint="default"/>
    </w:rPr>
  </w:style>
  <w:style w:type="character" w:customStyle="1" w:styleId="WW8Num25z2">
    <w:name w:val="WW8Num25z2"/>
    <w:rsid w:val="009F4E48"/>
    <w:rPr>
      <w:rFonts w:ascii="Wingdings" w:hAnsi="Wingdings" w:hint="default"/>
    </w:rPr>
  </w:style>
  <w:style w:type="character" w:customStyle="1" w:styleId="WW8Num25z3">
    <w:name w:val="WW8Num25z3"/>
    <w:rsid w:val="009F4E48"/>
    <w:rPr>
      <w:rFonts w:ascii="Symbol" w:hAnsi="Symbol" w:hint="default"/>
    </w:rPr>
  </w:style>
  <w:style w:type="character" w:customStyle="1" w:styleId="WW8Num26z0">
    <w:name w:val="WW8Num26z0"/>
    <w:rsid w:val="009F4E48"/>
    <w:rPr>
      <w:rFonts w:ascii="Courier New" w:hAnsi="Courier New" w:cs="Courier New" w:hint="default"/>
    </w:rPr>
  </w:style>
  <w:style w:type="character" w:customStyle="1" w:styleId="WW8Num26z2">
    <w:name w:val="WW8Num26z2"/>
    <w:rsid w:val="009F4E48"/>
    <w:rPr>
      <w:rFonts w:ascii="Wingdings" w:hAnsi="Wingdings" w:hint="default"/>
    </w:rPr>
  </w:style>
  <w:style w:type="character" w:customStyle="1" w:styleId="WW8Num26z3">
    <w:name w:val="WW8Num26z3"/>
    <w:rsid w:val="009F4E48"/>
    <w:rPr>
      <w:rFonts w:ascii="Symbol" w:hAnsi="Symbol" w:hint="default"/>
    </w:rPr>
  </w:style>
  <w:style w:type="character" w:customStyle="1" w:styleId="WW8Num27z0">
    <w:name w:val="WW8Num27z0"/>
    <w:rsid w:val="009F4E48"/>
    <w:rPr>
      <w:rFonts w:ascii="Courier New" w:hAnsi="Courier New" w:cs="Courier New" w:hint="default"/>
    </w:rPr>
  </w:style>
  <w:style w:type="character" w:customStyle="1" w:styleId="WW8Num27z2">
    <w:name w:val="WW8Num27z2"/>
    <w:rsid w:val="009F4E48"/>
    <w:rPr>
      <w:rFonts w:ascii="Wingdings" w:hAnsi="Wingdings" w:hint="default"/>
    </w:rPr>
  </w:style>
  <w:style w:type="character" w:customStyle="1" w:styleId="WW8Num27z3">
    <w:name w:val="WW8Num27z3"/>
    <w:rsid w:val="009F4E48"/>
    <w:rPr>
      <w:rFonts w:ascii="Symbol" w:hAnsi="Symbol" w:hint="default"/>
    </w:rPr>
  </w:style>
  <w:style w:type="character" w:customStyle="1" w:styleId="WW8Num28z0">
    <w:name w:val="WW8Num28z0"/>
    <w:rsid w:val="009F4E48"/>
    <w:rPr>
      <w:b/>
      <w:bCs w:val="0"/>
    </w:rPr>
  </w:style>
  <w:style w:type="character" w:customStyle="1" w:styleId="WW8Num28z1">
    <w:name w:val="WW8Num28z1"/>
    <w:rsid w:val="009F4E48"/>
    <w:rPr>
      <w:rFonts w:ascii="Courier New" w:hAnsi="Courier New" w:cs="Courier New" w:hint="default"/>
    </w:rPr>
  </w:style>
  <w:style w:type="character" w:customStyle="1" w:styleId="WW8Num29z0">
    <w:name w:val="WW8Num29z0"/>
    <w:rsid w:val="009F4E48"/>
    <w:rPr>
      <w:rFonts w:ascii="Courier New" w:hAnsi="Courier New" w:cs="Courier New" w:hint="default"/>
    </w:rPr>
  </w:style>
  <w:style w:type="character" w:customStyle="1" w:styleId="WW8Num29z2">
    <w:name w:val="WW8Num29z2"/>
    <w:rsid w:val="009F4E48"/>
    <w:rPr>
      <w:rFonts w:ascii="Wingdings" w:hAnsi="Wingdings" w:hint="default"/>
    </w:rPr>
  </w:style>
  <w:style w:type="character" w:customStyle="1" w:styleId="WW8Num29z3">
    <w:name w:val="WW8Num29z3"/>
    <w:rsid w:val="009F4E48"/>
    <w:rPr>
      <w:rFonts w:ascii="Symbol" w:hAnsi="Symbol" w:hint="default"/>
    </w:rPr>
  </w:style>
  <w:style w:type="character" w:customStyle="1" w:styleId="WW8Num30z0">
    <w:name w:val="WW8Num30z0"/>
    <w:rsid w:val="009F4E48"/>
    <w:rPr>
      <w:rFonts w:ascii="Courier New" w:hAnsi="Courier New" w:cs="Courier New" w:hint="default"/>
    </w:rPr>
  </w:style>
  <w:style w:type="character" w:customStyle="1" w:styleId="WW8Num30z1">
    <w:name w:val="WW8Num30z1"/>
    <w:rsid w:val="009F4E48"/>
    <w:rPr>
      <w:rFonts w:ascii="Courier New" w:hAnsi="Courier New" w:cs="Courier New" w:hint="default"/>
    </w:rPr>
  </w:style>
  <w:style w:type="character" w:customStyle="1" w:styleId="WW8Num30z2">
    <w:name w:val="WW8Num30z2"/>
    <w:rsid w:val="009F4E48"/>
    <w:rPr>
      <w:rFonts w:ascii="Wingdings" w:hAnsi="Wingdings" w:hint="default"/>
    </w:rPr>
  </w:style>
  <w:style w:type="character" w:customStyle="1" w:styleId="WW8Num30z3">
    <w:name w:val="WW8Num30z3"/>
    <w:rsid w:val="009F4E48"/>
    <w:rPr>
      <w:rFonts w:ascii="Symbol" w:hAnsi="Symbol" w:hint="default"/>
    </w:rPr>
  </w:style>
  <w:style w:type="character" w:customStyle="1" w:styleId="WW8Num31z0">
    <w:name w:val="WW8Num31z0"/>
    <w:rsid w:val="009F4E48"/>
    <w:rPr>
      <w:b/>
      <w:bCs w:val="0"/>
    </w:rPr>
  </w:style>
  <w:style w:type="character" w:customStyle="1" w:styleId="WW8Num31z1">
    <w:name w:val="WW8Num31z1"/>
    <w:rsid w:val="009F4E48"/>
    <w:rPr>
      <w:rFonts w:ascii="Courier New" w:hAnsi="Courier New" w:cs="Courier New" w:hint="default"/>
    </w:rPr>
  </w:style>
  <w:style w:type="character" w:customStyle="1" w:styleId="WW8Num32z0">
    <w:name w:val="WW8Num32z0"/>
    <w:rsid w:val="009F4E48"/>
    <w:rPr>
      <w:rFonts w:ascii="Courier New" w:hAnsi="Courier New" w:cs="Courier New" w:hint="default"/>
    </w:rPr>
  </w:style>
  <w:style w:type="character" w:customStyle="1" w:styleId="WW8Num32z1">
    <w:name w:val="WW8Num32z1"/>
    <w:rsid w:val="009F4E48"/>
    <w:rPr>
      <w:b/>
      <w:bCs w:val="0"/>
    </w:rPr>
  </w:style>
  <w:style w:type="character" w:customStyle="1" w:styleId="WW8Num32z2">
    <w:name w:val="WW8Num32z2"/>
    <w:rsid w:val="009F4E48"/>
    <w:rPr>
      <w:rFonts w:ascii="Wingdings" w:hAnsi="Wingdings" w:hint="default"/>
    </w:rPr>
  </w:style>
  <w:style w:type="character" w:customStyle="1" w:styleId="WW8Num32z3">
    <w:name w:val="WW8Num32z3"/>
    <w:rsid w:val="009F4E48"/>
    <w:rPr>
      <w:rFonts w:ascii="Symbol" w:hAnsi="Symbol" w:hint="default"/>
    </w:rPr>
  </w:style>
  <w:style w:type="character" w:customStyle="1" w:styleId="WW8Num32z4">
    <w:name w:val="WW8Num32z4"/>
    <w:rsid w:val="009F4E48"/>
    <w:rPr>
      <w:rFonts w:ascii="Courier New" w:hAnsi="Courier New" w:cs="Courier New" w:hint="default"/>
    </w:rPr>
  </w:style>
  <w:style w:type="character" w:customStyle="1" w:styleId="WW8Num33z0">
    <w:name w:val="WW8Num33z0"/>
    <w:rsid w:val="009F4E48"/>
    <w:rPr>
      <w:rFonts w:ascii="Courier New" w:hAnsi="Courier New" w:cs="Courier New" w:hint="default"/>
    </w:rPr>
  </w:style>
  <w:style w:type="character" w:customStyle="1" w:styleId="WW8Num33z2">
    <w:name w:val="WW8Num33z2"/>
    <w:rsid w:val="009F4E48"/>
    <w:rPr>
      <w:rFonts w:ascii="Wingdings" w:hAnsi="Wingdings" w:hint="default"/>
    </w:rPr>
  </w:style>
  <w:style w:type="character" w:customStyle="1" w:styleId="WW8Num33z3">
    <w:name w:val="WW8Num33z3"/>
    <w:rsid w:val="009F4E48"/>
    <w:rPr>
      <w:rFonts w:ascii="Symbol" w:hAnsi="Symbol" w:hint="default"/>
    </w:rPr>
  </w:style>
  <w:style w:type="character" w:customStyle="1" w:styleId="WW8Num34z0">
    <w:name w:val="WW8Num34z0"/>
    <w:rsid w:val="009F4E48"/>
    <w:rPr>
      <w:rFonts w:ascii="Courier New" w:hAnsi="Courier New" w:cs="Courier New" w:hint="default"/>
    </w:rPr>
  </w:style>
  <w:style w:type="character" w:customStyle="1" w:styleId="WW8Num34z1">
    <w:name w:val="WW8Num34z1"/>
    <w:rsid w:val="009F4E48"/>
    <w:rPr>
      <w:rFonts w:ascii="Courier New" w:hAnsi="Courier New" w:cs="Courier New" w:hint="default"/>
    </w:rPr>
  </w:style>
  <w:style w:type="character" w:customStyle="1" w:styleId="WW8Num34z2">
    <w:name w:val="WW8Num34z2"/>
    <w:rsid w:val="009F4E48"/>
    <w:rPr>
      <w:rFonts w:ascii="Wingdings" w:hAnsi="Wingdings" w:hint="default"/>
    </w:rPr>
  </w:style>
  <w:style w:type="character" w:customStyle="1" w:styleId="WW8Num34z3">
    <w:name w:val="WW8Num34z3"/>
    <w:rsid w:val="009F4E48"/>
    <w:rPr>
      <w:rFonts w:ascii="Symbol" w:hAnsi="Symbol" w:hint="default"/>
    </w:rPr>
  </w:style>
  <w:style w:type="character" w:customStyle="1" w:styleId="WW8Num35z0">
    <w:name w:val="WW8Num35z0"/>
    <w:rsid w:val="009F4E48"/>
    <w:rPr>
      <w:rFonts w:ascii="Courier New" w:hAnsi="Courier New" w:cs="Courier New" w:hint="default"/>
    </w:rPr>
  </w:style>
  <w:style w:type="character" w:customStyle="1" w:styleId="WW8Num35z2">
    <w:name w:val="WW8Num35z2"/>
    <w:rsid w:val="009F4E48"/>
    <w:rPr>
      <w:rFonts w:ascii="Wingdings" w:hAnsi="Wingdings" w:hint="default"/>
    </w:rPr>
  </w:style>
  <w:style w:type="character" w:customStyle="1" w:styleId="WW8Num35z3">
    <w:name w:val="WW8Num35z3"/>
    <w:rsid w:val="009F4E48"/>
    <w:rPr>
      <w:rFonts w:ascii="Symbol" w:hAnsi="Symbol" w:hint="default"/>
    </w:rPr>
  </w:style>
  <w:style w:type="character" w:customStyle="1" w:styleId="WW8Num36z0">
    <w:name w:val="WW8Num36z0"/>
    <w:rsid w:val="009F4E48"/>
    <w:rPr>
      <w:rFonts w:ascii="Courier New" w:hAnsi="Courier New" w:cs="Courier New" w:hint="default"/>
    </w:rPr>
  </w:style>
  <w:style w:type="character" w:customStyle="1" w:styleId="WW8Num36z2">
    <w:name w:val="WW8Num36z2"/>
    <w:rsid w:val="009F4E48"/>
    <w:rPr>
      <w:rFonts w:ascii="Wingdings" w:hAnsi="Wingdings" w:hint="default"/>
    </w:rPr>
  </w:style>
  <w:style w:type="character" w:customStyle="1" w:styleId="WW8Num36z3">
    <w:name w:val="WW8Num36z3"/>
    <w:rsid w:val="009F4E48"/>
    <w:rPr>
      <w:rFonts w:ascii="Symbol" w:hAnsi="Symbol" w:hint="default"/>
    </w:rPr>
  </w:style>
  <w:style w:type="character" w:customStyle="1" w:styleId="WW8Num37z0">
    <w:name w:val="WW8Num37z0"/>
    <w:rsid w:val="009F4E48"/>
    <w:rPr>
      <w:rFonts w:ascii="Courier New" w:hAnsi="Courier New" w:cs="Courier New" w:hint="default"/>
    </w:rPr>
  </w:style>
  <w:style w:type="character" w:customStyle="1" w:styleId="WW8Num37z1">
    <w:name w:val="WW8Num37z1"/>
    <w:rsid w:val="009F4E48"/>
    <w:rPr>
      <w:rFonts w:ascii="Courier New" w:hAnsi="Courier New" w:cs="Courier New" w:hint="default"/>
    </w:rPr>
  </w:style>
  <w:style w:type="character" w:customStyle="1" w:styleId="WW8Num37z2">
    <w:name w:val="WW8Num37z2"/>
    <w:rsid w:val="009F4E48"/>
    <w:rPr>
      <w:rFonts w:ascii="Wingdings" w:hAnsi="Wingdings" w:hint="default"/>
    </w:rPr>
  </w:style>
  <w:style w:type="character" w:customStyle="1" w:styleId="WW8Num37z3">
    <w:name w:val="WW8Num37z3"/>
    <w:rsid w:val="009F4E48"/>
    <w:rPr>
      <w:rFonts w:ascii="Symbol" w:hAnsi="Symbol" w:hint="default"/>
    </w:rPr>
  </w:style>
  <w:style w:type="character" w:customStyle="1" w:styleId="WW8Num38z0">
    <w:name w:val="WW8Num38z0"/>
    <w:rsid w:val="009F4E48"/>
    <w:rPr>
      <w:rFonts w:ascii="Courier New" w:hAnsi="Courier New" w:cs="Courier New" w:hint="default"/>
    </w:rPr>
  </w:style>
  <w:style w:type="character" w:customStyle="1" w:styleId="WW8Num38z2">
    <w:name w:val="WW8Num38z2"/>
    <w:rsid w:val="009F4E48"/>
    <w:rPr>
      <w:rFonts w:ascii="Wingdings" w:hAnsi="Wingdings" w:hint="default"/>
    </w:rPr>
  </w:style>
  <w:style w:type="character" w:customStyle="1" w:styleId="WW8Num38z3">
    <w:name w:val="WW8Num38z3"/>
    <w:rsid w:val="009F4E48"/>
    <w:rPr>
      <w:rFonts w:ascii="Symbol" w:hAnsi="Symbol" w:hint="default"/>
    </w:rPr>
  </w:style>
  <w:style w:type="character" w:customStyle="1" w:styleId="WW8Num39z0">
    <w:name w:val="WW8Num39z0"/>
    <w:rsid w:val="009F4E48"/>
    <w:rPr>
      <w:rFonts w:ascii="Courier New" w:hAnsi="Courier New" w:cs="Courier New" w:hint="default"/>
    </w:rPr>
  </w:style>
  <w:style w:type="character" w:customStyle="1" w:styleId="WW8Num39z1">
    <w:name w:val="WW8Num39z1"/>
    <w:rsid w:val="009F4E48"/>
    <w:rPr>
      <w:rFonts w:ascii="Courier New" w:hAnsi="Courier New" w:cs="Courier New" w:hint="default"/>
    </w:rPr>
  </w:style>
  <w:style w:type="character" w:customStyle="1" w:styleId="WW8Num39z2">
    <w:name w:val="WW8Num39z2"/>
    <w:rsid w:val="009F4E48"/>
    <w:rPr>
      <w:rFonts w:ascii="Wingdings" w:hAnsi="Wingdings" w:hint="default"/>
    </w:rPr>
  </w:style>
  <w:style w:type="character" w:customStyle="1" w:styleId="WW8Num39z3">
    <w:name w:val="WW8Num39z3"/>
    <w:rsid w:val="009F4E48"/>
    <w:rPr>
      <w:rFonts w:ascii="Symbol" w:hAnsi="Symbol" w:hint="default"/>
    </w:rPr>
  </w:style>
  <w:style w:type="character" w:customStyle="1" w:styleId="WW8Num40z0">
    <w:name w:val="WW8Num40z0"/>
    <w:rsid w:val="009F4E48"/>
    <w:rPr>
      <w:rFonts w:ascii="Courier New" w:hAnsi="Courier New" w:cs="Courier New" w:hint="default"/>
    </w:rPr>
  </w:style>
  <w:style w:type="character" w:customStyle="1" w:styleId="WW8Num40z2">
    <w:name w:val="WW8Num40z2"/>
    <w:rsid w:val="009F4E48"/>
    <w:rPr>
      <w:rFonts w:ascii="Wingdings" w:hAnsi="Wingdings" w:hint="default"/>
    </w:rPr>
  </w:style>
  <w:style w:type="character" w:customStyle="1" w:styleId="WW8Num40z3">
    <w:name w:val="WW8Num40z3"/>
    <w:rsid w:val="009F4E48"/>
    <w:rPr>
      <w:rFonts w:ascii="Symbol" w:hAnsi="Symbol" w:hint="default"/>
    </w:rPr>
  </w:style>
  <w:style w:type="character" w:customStyle="1" w:styleId="WW8Num41z0">
    <w:name w:val="WW8Num41z0"/>
    <w:rsid w:val="009F4E48"/>
    <w:rPr>
      <w:rFonts w:ascii="Courier New" w:hAnsi="Courier New" w:cs="Courier New" w:hint="default"/>
    </w:rPr>
  </w:style>
  <w:style w:type="character" w:customStyle="1" w:styleId="WW8Num41z1">
    <w:name w:val="WW8Num41z1"/>
    <w:rsid w:val="009F4E48"/>
    <w:rPr>
      <w:rFonts w:ascii="Courier New" w:hAnsi="Courier New" w:cs="Courier New" w:hint="default"/>
    </w:rPr>
  </w:style>
  <w:style w:type="character" w:customStyle="1" w:styleId="WW8Num41z2">
    <w:name w:val="WW8Num41z2"/>
    <w:rsid w:val="009F4E48"/>
    <w:rPr>
      <w:rFonts w:ascii="Wingdings" w:hAnsi="Wingdings" w:hint="default"/>
    </w:rPr>
  </w:style>
  <w:style w:type="character" w:customStyle="1" w:styleId="WW8Num41z3">
    <w:name w:val="WW8Num41z3"/>
    <w:rsid w:val="009F4E48"/>
    <w:rPr>
      <w:rFonts w:ascii="Symbol" w:hAnsi="Symbol" w:hint="default"/>
    </w:rPr>
  </w:style>
  <w:style w:type="character" w:customStyle="1" w:styleId="WW8Num42z0">
    <w:name w:val="WW8Num42z0"/>
    <w:rsid w:val="009F4E48"/>
    <w:rPr>
      <w:rFonts w:ascii="Courier New" w:hAnsi="Courier New" w:cs="Courier New" w:hint="default"/>
    </w:rPr>
  </w:style>
  <w:style w:type="character" w:customStyle="1" w:styleId="WW8Num42z2">
    <w:name w:val="WW8Num42z2"/>
    <w:rsid w:val="009F4E48"/>
    <w:rPr>
      <w:rFonts w:ascii="Wingdings" w:hAnsi="Wingdings" w:hint="default"/>
    </w:rPr>
  </w:style>
  <w:style w:type="character" w:customStyle="1" w:styleId="WW8Num42z3">
    <w:name w:val="WW8Num42z3"/>
    <w:rsid w:val="009F4E48"/>
    <w:rPr>
      <w:rFonts w:ascii="Symbol" w:hAnsi="Symbol" w:hint="default"/>
    </w:rPr>
  </w:style>
  <w:style w:type="character" w:customStyle="1" w:styleId="WW8Num43z0">
    <w:name w:val="WW8Num43z0"/>
    <w:rsid w:val="009F4E48"/>
    <w:rPr>
      <w:rFonts w:ascii="Courier New" w:hAnsi="Courier New" w:cs="Courier New" w:hint="default"/>
    </w:rPr>
  </w:style>
  <w:style w:type="character" w:customStyle="1" w:styleId="WW8Num43z2">
    <w:name w:val="WW8Num43z2"/>
    <w:rsid w:val="009F4E48"/>
    <w:rPr>
      <w:rFonts w:ascii="Wingdings" w:hAnsi="Wingdings" w:hint="default"/>
    </w:rPr>
  </w:style>
  <w:style w:type="character" w:customStyle="1" w:styleId="WW8Num43z3">
    <w:name w:val="WW8Num43z3"/>
    <w:rsid w:val="009F4E48"/>
    <w:rPr>
      <w:rFonts w:ascii="Symbol" w:hAnsi="Symbol" w:hint="default"/>
    </w:rPr>
  </w:style>
  <w:style w:type="character" w:customStyle="1" w:styleId="WW8Num44z0">
    <w:name w:val="WW8Num44z0"/>
    <w:rsid w:val="009F4E48"/>
    <w:rPr>
      <w:rFonts w:ascii="Courier New" w:hAnsi="Courier New" w:cs="Courier New" w:hint="default"/>
    </w:rPr>
  </w:style>
  <w:style w:type="character" w:customStyle="1" w:styleId="WW8Num44z1">
    <w:name w:val="WW8Num44z1"/>
    <w:rsid w:val="009F4E48"/>
    <w:rPr>
      <w:rFonts w:ascii="Courier New" w:hAnsi="Courier New" w:cs="Courier New" w:hint="default"/>
    </w:rPr>
  </w:style>
  <w:style w:type="character" w:customStyle="1" w:styleId="WW8Num44z2">
    <w:name w:val="WW8Num44z2"/>
    <w:rsid w:val="009F4E48"/>
    <w:rPr>
      <w:rFonts w:ascii="Wingdings" w:hAnsi="Wingdings" w:hint="default"/>
    </w:rPr>
  </w:style>
  <w:style w:type="character" w:customStyle="1" w:styleId="WW8Num44z3">
    <w:name w:val="WW8Num44z3"/>
    <w:rsid w:val="009F4E48"/>
    <w:rPr>
      <w:rFonts w:ascii="Symbol" w:hAnsi="Symbol" w:hint="default"/>
    </w:rPr>
  </w:style>
  <w:style w:type="character" w:customStyle="1" w:styleId="WW8Num45z0">
    <w:name w:val="WW8Num45z0"/>
    <w:rsid w:val="009F4E48"/>
    <w:rPr>
      <w:rFonts w:ascii="Courier New" w:hAnsi="Courier New" w:cs="Courier New" w:hint="default"/>
    </w:rPr>
  </w:style>
  <w:style w:type="character" w:customStyle="1" w:styleId="WW8Num45z2">
    <w:name w:val="WW8Num45z2"/>
    <w:rsid w:val="009F4E48"/>
    <w:rPr>
      <w:rFonts w:ascii="Wingdings" w:hAnsi="Wingdings" w:hint="default"/>
    </w:rPr>
  </w:style>
  <w:style w:type="character" w:customStyle="1" w:styleId="WW8Num45z3">
    <w:name w:val="WW8Num45z3"/>
    <w:rsid w:val="009F4E48"/>
    <w:rPr>
      <w:rFonts w:ascii="Symbol" w:hAnsi="Symbol" w:hint="default"/>
    </w:rPr>
  </w:style>
  <w:style w:type="character" w:customStyle="1" w:styleId="WW8Num46z0">
    <w:name w:val="WW8Num46z0"/>
    <w:rsid w:val="009F4E48"/>
    <w:rPr>
      <w:rFonts w:ascii="Courier New" w:hAnsi="Courier New" w:cs="Courier New" w:hint="default"/>
    </w:rPr>
  </w:style>
  <w:style w:type="character" w:customStyle="1" w:styleId="WW8Num46z1">
    <w:name w:val="WW8Num46z1"/>
    <w:rsid w:val="009F4E48"/>
    <w:rPr>
      <w:rFonts w:ascii="Courier New" w:hAnsi="Courier New" w:cs="Courier New" w:hint="default"/>
    </w:rPr>
  </w:style>
  <w:style w:type="character" w:customStyle="1" w:styleId="WW8Num46z2">
    <w:name w:val="WW8Num46z2"/>
    <w:rsid w:val="009F4E48"/>
    <w:rPr>
      <w:rFonts w:ascii="Wingdings" w:hAnsi="Wingdings" w:hint="default"/>
    </w:rPr>
  </w:style>
  <w:style w:type="character" w:customStyle="1" w:styleId="WW8Num46z3">
    <w:name w:val="WW8Num46z3"/>
    <w:rsid w:val="009F4E48"/>
    <w:rPr>
      <w:rFonts w:ascii="Symbol" w:hAnsi="Symbol" w:hint="default"/>
    </w:rPr>
  </w:style>
  <w:style w:type="character" w:customStyle="1" w:styleId="WW8Num47z0">
    <w:name w:val="WW8Num47z0"/>
    <w:rsid w:val="009F4E48"/>
    <w:rPr>
      <w:b/>
      <w:bCs w:val="0"/>
    </w:rPr>
  </w:style>
  <w:style w:type="character" w:customStyle="1" w:styleId="WW8Num47z1">
    <w:name w:val="WW8Num47z1"/>
    <w:rsid w:val="009F4E48"/>
    <w:rPr>
      <w:rFonts w:ascii="Courier New" w:hAnsi="Courier New" w:cs="Courier New" w:hint="default"/>
      <w:b/>
      <w:bCs w:val="0"/>
    </w:rPr>
  </w:style>
  <w:style w:type="character" w:customStyle="1" w:styleId="WW8Num48z0">
    <w:name w:val="WW8Num48z0"/>
    <w:rsid w:val="009F4E48"/>
    <w:rPr>
      <w:rFonts w:ascii="Courier New" w:hAnsi="Courier New" w:cs="Courier New" w:hint="default"/>
    </w:rPr>
  </w:style>
  <w:style w:type="character" w:customStyle="1" w:styleId="WW8Num48z1">
    <w:name w:val="WW8Num48z1"/>
    <w:rsid w:val="009F4E48"/>
    <w:rPr>
      <w:rFonts w:ascii="Courier New" w:hAnsi="Courier New" w:cs="Courier New" w:hint="default"/>
    </w:rPr>
  </w:style>
  <w:style w:type="character" w:customStyle="1" w:styleId="WW8Num48z2">
    <w:name w:val="WW8Num48z2"/>
    <w:rsid w:val="009F4E48"/>
    <w:rPr>
      <w:rFonts w:ascii="Wingdings" w:hAnsi="Wingdings" w:hint="default"/>
    </w:rPr>
  </w:style>
  <w:style w:type="character" w:customStyle="1" w:styleId="WW8Num48z3">
    <w:name w:val="WW8Num48z3"/>
    <w:rsid w:val="009F4E48"/>
    <w:rPr>
      <w:rFonts w:ascii="Symbol" w:hAnsi="Symbol" w:hint="default"/>
    </w:rPr>
  </w:style>
  <w:style w:type="character" w:customStyle="1" w:styleId="WW8Num49z0">
    <w:name w:val="WW8Num49z0"/>
    <w:rsid w:val="009F4E48"/>
    <w:rPr>
      <w:rFonts w:ascii="Courier New" w:hAnsi="Courier New" w:cs="Courier New" w:hint="default"/>
    </w:rPr>
  </w:style>
  <w:style w:type="character" w:customStyle="1" w:styleId="WW8Num49z1">
    <w:name w:val="WW8Num49z1"/>
    <w:rsid w:val="009F4E48"/>
    <w:rPr>
      <w:rFonts w:ascii="Courier New" w:hAnsi="Courier New" w:cs="Courier New" w:hint="default"/>
    </w:rPr>
  </w:style>
  <w:style w:type="character" w:customStyle="1" w:styleId="WW8Num49z2">
    <w:name w:val="WW8Num49z2"/>
    <w:rsid w:val="009F4E48"/>
    <w:rPr>
      <w:rFonts w:ascii="Wingdings" w:hAnsi="Wingdings" w:hint="default"/>
    </w:rPr>
  </w:style>
  <w:style w:type="character" w:customStyle="1" w:styleId="WW8Num49z3">
    <w:name w:val="WW8Num49z3"/>
    <w:rsid w:val="009F4E48"/>
    <w:rPr>
      <w:rFonts w:ascii="Symbol" w:hAnsi="Symbol" w:hint="default"/>
    </w:rPr>
  </w:style>
  <w:style w:type="character" w:customStyle="1" w:styleId="WW8Num50z0">
    <w:name w:val="WW8Num50z0"/>
    <w:rsid w:val="009F4E48"/>
    <w:rPr>
      <w:rFonts w:ascii="Courier New" w:hAnsi="Courier New" w:cs="Courier New" w:hint="default"/>
    </w:rPr>
  </w:style>
  <w:style w:type="character" w:customStyle="1" w:styleId="WW8Num50z2">
    <w:name w:val="WW8Num50z2"/>
    <w:rsid w:val="009F4E48"/>
    <w:rPr>
      <w:rFonts w:ascii="Wingdings" w:hAnsi="Wingdings" w:hint="default"/>
    </w:rPr>
  </w:style>
  <w:style w:type="character" w:customStyle="1" w:styleId="WW8Num50z3">
    <w:name w:val="WW8Num50z3"/>
    <w:rsid w:val="009F4E48"/>
    <w:rPr>
      <w:rFonts w:ascii="Symbol" w:hAnsi="Symbol" w:hint="default"/>
    </w:rPr>
  </w:style>
  <w:style w:type="character" w:customStyle="1" w:styleId="WW8Num51z0">
    <w:name w:val="WW8Num51z0"/>
    <w:rsid w:val="009F4E48"/>
    <w:rPr>
      <w:rFonts w:ascii="Courier New" w:hAnsi="Courier New" w:cs="Courier New" w:hint="default"/>
    </w:rPr>
  </w:style>
  <w:style w:type="character" w:customStyle="1" w:styleId="WW8Num51z2">
    <w:name w:val="WW8Num51z2"/>
    <w:rsid w:val="009F4E48"/>
    <w:rPr>
      <w:rFonts w:ascii="Wingdings" w:hAnsi="Wingdings" w:hint="default"/>
    </w:rPr>
  </w:style>
  <w:style w:type="character" w:customStyle="1" w:styleId="WW8Num51z3">
    <w:name w:val="WW8Num51z3"/>
    <w:rsid w:val="009F4E48"/>
    <w:rPr>
      <w:rFonts w:ascii="Symbol" w:hAnsi="Symbol" w:hint="default"/>
    </w:rPr>
  </w:style>
  <w:style w:type="character" w:customStyle="1" w:styleId="WW8Num52z0">
    <w:name w:val="WW8Num52z0"/>
    <w:rsid w:val="009F4E48"/>
    <w:rPr>
      <w:rFonts w:ascii="Courier New" w:hAnsi="Courier New" w:cs="Courier New" w:hint="default"/>
    </w:rPr>
  </w:style>
  <w:style w:type="character" w:customStyle="1" w:styleId="WW8Num52z2">
    <w:name w:val="WW8Num52z2"/>
    <w:rsid w:val="009F4E48"/>
    <w:rPr>
      <w:rFonts w:ascii="Wingdings" w:hAnsi="Wingdings" w:hint="default"/>
    </w:rPr>
  </w:style>
  <w:style w:type="character" w:customStyle="1" w:styleId="WW8Num52z3">
    <w:name w:val="WW8Num52z3"/>
    <w:rsid w:val="009F4E48"/>
    <w:rPr>
      <w:rFonts w:ascii="Symbol" w:hAnsi="Symbol" w:hint="default"/>
    </w:rPr>
  </w:style>
  <w:style w:type="character" w:customStyle="1" w:styleId="WW8Num53z0">
    <w:name w:val="WW8Num53z0"/>
    <w:rsid w:val="009F4E48"/>
    <w:rPr>
      <w:rFonts w:ascii="Courier New" w:hAnsi="Courier New" w:cs="Courier New" w:hint="default"/>
    </w:rPr>
  </w:style>
  <w:style w:type="character" w:customStyle="1" w:styleId="WW8Num53z2">
    <w:name w:val="WW8Num53z2"/>
    <w:rsid w:val="009F4E48"/>
    <w:rPr>
      <w:rFonts w:ascii="Wingdings" w:hAnsi="Wingdings" w:hint="default"/>
    </w:rPr>
  </w:style>
  <w:style w:type="character" w:customStyle="1" w:styleId="WW8Num53z3">
    <w:name w:val="WW8Num53z3"/>
    <w:rsid w:val="009F4E48"/>
    <w:rPr>
      <w:rFonts w:ascii="Symbol" w:hAnsi="Symbol" w:hint="default"/>
    </w:rPr>
  </w:style>
  <w:style w:type="character" w:customStyle="1" w:styleId="WW8Num54z0">
    <w:name w:val="WW8Num54z0"/>
    <w:rsid w:val="009F4E48"/>
    <w:rPr>
      <w:rFonts w:ascii="Courier New" w:hAnsi="Courier New" w:cs="Courier New" w:hint="default"/>
    </w:rPr>
  </w:style>
  <w:style w:type="character" w:customStyle="1" w:styleId="WW8Num54z2">
    <w:name w:val="WW8Num54z2"/>
    <w:rsid w:val="009F4E48"/>
    <w:rPr>
      <w:rFonts w:ascii="Wingdings" w:hAnsi="Wingdings" w:hint="default"/>
    </w:rPr>
  </w:style>
  <w:style w:type="character" w:customStyle="1" w:styleId="WW8Num54z3">
    <w:name w:val="WW8Num54z3"/>
    <w:rsid w:val="009F4E48"/>
    <w:rPr>
      <w:rFonts w:ascii="Symbol" w:hAnsi="Symbol" w:hint="default"/>
    </w:rPr>
  </w:style>
  <w:style w:type="character" w:customStyle="1" w:styleId="WW8Num55z1">
    <w:name w:val="WW8Num55z1"/>
    <w:rsid w:val="009F4E48"/>
    <w:rPr>
      <w:rFonts w:ascii="Courier New" w:hAnsi="Courier New" w:cs="Courier New" w:hint="default"/>
    </w:rPr>
  </w:style>
  <w:style w:type="character" w:customStyle="1" w:styleId="WW8Num55z2">
    <w:name w:val="WW8Num55z2"/>
    <w:rsid w:val="009F4E48"/>
    <w:rPr>
      <w:rFonts w:ascii="Courier New" w:hAnsi="Courier New" w:cs="Courier New" w:hint="default"/>
    </w:rPr>
  </w:style>
  <w:style w:type="character" w:customStyle="1" w:styleId="WW8Num56z0">
    <w:name w:val="WW8Num56z0"/>
    <w:rsid w:val="009F4E48"/>
    <w:rPr>
      <w:rFonts w:ascii="Courier New" w:hAnsi="Courier New" w:cs="Courier New" w:hint="default"/>
    </w:rPr>
  </w:style>
  <w:style w:type="character" w:customStyle="1" w:styleId="WW8Num56z2">
    <w:name w:val="WW8Num56z2"/>
    <w:rsid w:val="009F4E48"/>
    <w:rPr>
      <w:rFonts w:ascii="Wingdings" w:hAnsi="Wingdings" w:hint="default"/>
    </w:rPr>
  </w:style>
  <w:style w:type="character" w:customStyle="1" w:styleId="WW8Num56z3">
    <w:name w:val="WW8Num56z3"/>
    <w:rsid w:val="009F4E48"/>
    <w:rPr>
      <w:rFonts w:ascii="Symbol" w:hAnsi="Symbol" w:hint="default"/>
    </w:rPr>
  </w:style>
  <w:style w:type="character" w:customStyle="1" w:styleId="WW8Num57z0">
    <w:name w:val="WW8Num57z0"/>
    <w:rsid w:val="009F4E48"/>
    <w:rPr>
      <w:rFonts w:ascii="Courier New" w:hAnsi="Courier New" w:cs="Courier New" w:hint="default"/>
    </w:rPr>
  </w:style>
  <w:style w:type="character" w:customStyle="1" w:styleId="WW8Num57z2">
    <w:name w:val="WW8Num57z2"/>
    <w:rsid w:val="009F4E48"/>
    <w:rPr>
      <w:rFonts w:ascii="Wingdings" w:hAnsi="Wingdings" w:hint="default"/>
    </w:rPr>
  </w:style>
  <w:style w:type="character" w:customStyle="1" w:styleId="WW8Num57z3">
    <w:name w:val="WW8Num57z3"/>
    <w:rsid w:val="009F4E48"/>
    <w:rPr>
      <w:rFonts w:ascii="Symbol" w:hAnsi="Symbol" w:hint="default"/>
    </w:rPr>
  </w:style>
  <w:style w:type="character" w:customStyle="1" w:styleId="WW8Num58z0">
    <w:name w:val="WW8Num58z0"/>
    <w:rsid w:val="009F4E48"/>
    <w:rPr>
      <w:rFonts w:ascii="Courier New" w:hAnsi="Courier New" w:cs="Courier New" w:hint="default"/>
    </w:rPr>
  </w:style>
  <w:style w:type="character" w:customStyle="1" w:styleId="WW8Num58z2">
    <w:name w:val="WW8Num58z2"/>
    <w:rsid w:val="009F4E48"/>
    <w:rPr>
      <w:rFonts w:ascii="Wingdings" w:hAnsi="Wingdings" w:hint="default"/>
    </w:rPr>
  </w:style>
  <w:style w:type="character" w:customStyle="1" w:styleId="WW8Num58z3">
    <w:name w:val="WW8Num58z3"/>
    <w:rsid w:val="009F4E48"/>
    <w:rPr>
      <w:rFonts w:ascii="Symbol" w:hAnsi="Symbol" w:hint="default"/>
    </w:rPr>
  </w:style>
  <w:style w:type="character" w:customStyle="1" w:styleId="WW8Num60z0">
    <w:name w:val="WW8Num60z0"/>
    <w:rsid w:val="009F4E48"/>
    <w:rPr>
      <w:rFonts w:ascii="Courier New" w:hAnsi="Courier New" w:cs="Courier New" w:hint="default"/>
    </w:rPr>
  </w:style>
  <w:style w:type="character" w:customStyle="1" w:styleId="WW8Num60z1">
    <w:name w:val="WW8Num60z1"/>
    <w:rsid w:val="009F4E48"/>
    <w:rPr>
      <w:rFonts w:ascii="Courier New" w:hAnsi="Courier New" w:cs="Courier New" w:hint="default"/>
    </w:rPr>
  </w:style>
  <w:style w:type="character" w:customStyle="1" w:styleId="WW8Num60z2">
    <w:name w:val="WW8Num60z2"/>
    <w:rsid w:val="009F4E48"/>
    <w:rPr>
      <w:rFonts w:ascii="Wingdings" w:hAnsi="Wingdings" w:hint="default"/>
    </w:rPr>
  </w:style>
  <w:style w:type="character" w:customStyle="1" w:styleId="WW8Num60z3">
    <w:name w:val="WW8Num60z3"/>
    <w:rsid w:val="009F4E48"/>
    <w:rPr>
      <w:rFonts w:ascii="Symbol" w:hAnsi="Symbol" w:hint="default"/>
    </w:rPr>
  </w:style>
  <w:style w:type="character" w:customStyle="1" w:styleId="WW8Num61z0">
    <w:name w:val="WW8Num61z0"/>
    <w:rsid w:val="009F4E48"/>
    <w:rPr>
      <w:rFonts w:ascii="Courier New" w:hAnsi="Courier New" w:cs="Courier New" w:hint="default"/>
    </w:rPr>
  </w:style>
  <w:style w:type="character" w:customStyle="1" w:styleId="WW8Num61z2">
    <w:name w:val="WW8Num61z2"/>
    <w:rsid w:val="009F4E48"/>
    <w:rPr>
      <w:rFonts w:ascii="Wingdings" w:hAnsi="Wingdings" w:hint="default"/>
    </w:rPr>
  </w:style>
  <w:style w:type="character" w:customStyle="1" w:styleId="WW8Num61z3">
    <w:name w:val="WW8Num61z3"/>
    <w:rsid w:val="009F4E48"/>
    <w:rPr>
      <w:rFonts w:ascii="Symbol" w:hAnsi="Symbol" w:hint="default"/>
    </w:rPr>
  </w:style>
  <w:style w:type="character" w:customStyle="1" w:styleId="WW8Num62z0">
    <w:name w:val="WW8Num62z0"/>
    <w:rsid w:val="009F4E48"/>
    <w:rPr>
      <w:rFonts w:ascii="Courier New" w:hAnsi="Courier New" w:cs="Courier New" w:hint="default"/>
    </w:rPr>
  </w:style>
  <w:style w:type="character" w:customStyle="1" w:styleId="WW8Num62z2">
    <w:name w:val="WW8Num62z2"/>
    <w:rsid w:val="009F4E48"/>
    <w:rPr>
      <w:rFonts w:ascii="Wingdings" w:hAnsi="Wingdings" w:hint="default"/>
    </w:rPr>
  </w:style>
  <w:style w:type="character" w:customStyle="1" w:styleId="WW8Num62z3">
    <w:name w:val="WW8Num62z3"/>
    <w:rsid w:val="009F4E48"/>
    <w:rPr>
      <w:rFonts w:ascii="Symbol" w:hAnsi="Symbol" w:hint="default"/>
    </w:rPr>
  </w:style>
  <w:style w:type="character" w:customStyle="1" w:styleId="WW8Num63z0">
    <w:name w:val="WW8Num63z0"/>
    <w:rsid w:val="009F4E48"/>
    <w:rPr>
      <w:rFonts w:ascii="Courier New" w:hAnsi="Courier New" w:cs="Courier New" w:hint="default"/>
    </w:rPr>
  </w:style>
  <w:style w:type="character" w:customStyle="1" w:styleId="WW8Num63z2">
    <w:name w:val="WW8Num63z2"/>
    <w:rsid w:val="009F4E48"/>
    <w:rPr>
      <w:rFonts w:ascii="Wingdings" w:hAnsi="Wingdings" w:hint="default"/>
    </w:rPr>
  </w:style>
  <w:style w:type="character" w:customStyle="1" w:styleId="WW8Num63z3">
    <w:name w:val="WW8Num63z3"/>
    <w:rsid w:val="009F4E48"/>
    <w:rPr>
      <w:rFonts w:ascii="Symbol" w:hAnsi="Symbol" w:hint="default"/>
    </w:rPr>
  </w:style>
  <w:style w:type="character" w:customStyle="1" w:styleId="WW8Num64z0">
    <w:name w:val="WW8Num64z0"/>
    <w:rsid w:val="009F4E48"/>
    <w:rPr>
      <w:rFonts w:ascii="Courier New" w:hAnsi="Courier New" w:cs="Courier New" w:hint="default"/>
    </w:rPr>
  </w:style>
  <w:style w:type="character" w:customStyle="1" w:styleId="WW8Num64z2">
    <w:name w:val="WW8Num64z2"/>
    <w:rsid w:val="009F4E48"/>
    <w:rPr>
      <w:rFonts w:ascii="Wingdings" w:hAnsi="Wingdings" w:hint="default"/>
    </w:rPr>
  </w:style>
  <w:style w:type="character" w:customStyle="1" w:styleId="WW8Num64z3">
    <w:name w:val="WW8Num64z3"/>
    <w:rsid w:val="009F4E48"/>
    <w:rPr>
      <w:rFonts w:ascii="Symbol" w:hAnsi="Symbol" w:hint="default"/>
    </w:rPr>
  </w:style>
  <w:style w:type="character" w:customStyle="1" w:styleId="WW8Num65z0">
    <w:name w:val="WW8Num65z0"/>
    <w:rsid w:val="009F4E48"/>
    <w:rPr>
      <w:rFonts w:ascii="Courier New" w:hAnsi="Courier New" w:cs="Courier New" w:hint="default"/>
    </w:rPr>
  </w:style>
  <w:style w:type="character" w:customStyle="1" w:styleId="WW8Num65z1">
    <w:name w:val="WW8Num65z1"/>
    <w:rsid w:val="009F4E48"/>
    <w:rPr>
      <w:rFonts w:ascii="Courier New" w:hAnsi="Courier New" w:cs="Courier New" w:hint="default"/>
    </w:rPr>
  </w:style>
  <w:style w:type="character" w:customStyle="1" w:styleId="WW8Num65z2">
    <w:name w:val="WW8Num65z2"/>
    <w:rsid w:val="009F4E48"/>
    <w:rPr>
      <w:rFonts w:ascii="Wingdings" w:hAnsi="Wingdings" w:hint="default"/>
    </w:rPr>
  </w:style>
  <w:style w:type="character" w:customStyle="1" w:styleId="WW8Num65z3">
    <w:name w:val="WW8Num65z3"/>
    <w:rsid w:val="009F4E48"/>
    <w:rPr>
      <w:rFonts w:ascii="Symbol" w:hAnsi="Symbol" w:hint="default"/>
    </w:rPr>
  </w:style>
  <w:style w:type="character" w:customStyle="1" w:styleId="WW8Num66z0">
    <w:name w:val="WW8Num66z0"/>
    <w:rsid w:val="009F4E48"/>
    <w:rPr>
      <w:rFonts w:ascii="Courier New" w:hAnsi="Courier New" w:cs="Courier New" w:hint="default"/>
    </w:rPr>
  </w:style>
  <w:style w:type="character" w:customStyle="1" w:styleId="WW8Num66z1">
    <w:name w:val="WW8Num66z1"/>
    <w:rsid w:val="009F4E48"/>
    <w:rPr>
      <w:rFonts w:ascii="Courier New" w:hAnsi="Courier New" w:cs="Courier New" w:hint="default"/>
    </w:rPr>
  </w:style>
  <w:style w:type="character" w:customStyle="1" w:styleId="WW8Num66z2">
    <w:name w:val="WW8Num66z2"/>
    <w:rsid w:val="009F4E48"/>
    <w:rPr>
      <w:rFonts w:ascii="Wingdings" w:hAnsi="Wingdings" w:hint="default"/>
    </w:rPr>
  </w:style>
  <w:style w:type="character" w:customStyle="1" w:styleId="WW8Num66z3">
    <w:name w:val="WW8Num66z3"/>
    <w:rsid w:val="009F4E48"/>
    <w:rPr>
      <w:rFonts w:ascii="Symbol" w:hAnsi="Symbol" w:hint="default"/>
    </w:rPr>
  </w:style>
  <w:style w:type="character" w:customStyle="1" w:styleId="WW8Num67z0">
    <w:name w:val="WW8Num67z0"/>
    <w:rsid w:val="009F4E48"/>
    <w:rPr>
      <w:rFonts w:ascii="Courier New" w:hAnsi="Courier New" w:cs="Courier New" w:hint="default"/>
    </w:rPr>
  </w:style>
  <w:style w:type="character" w:customStyle="1" w:styleId="WW8Num67z2">
    <w:name w:val="WW8Num67z2"/>
    <w:rsid w:val="009F4E48"/>
    <w:rPr>
      <w:rFonts w:ascii="Wingdings" w:hAnsi="Wingdings" w:hint="default"/>
    </w:rPr>
  </w:style>
  <w:style w:type="character" w:customStyle="1" w:styleId="WW8Num67z3">
    <w:name w:val="WW8Num67z3"/>
    <w:rsid w:val="009F4E48"/>
    <w:rPr>
      <w:rFonts w:ascii="Symbol" w:hAnsi="Symbol" w:hint="default"/>
    </w:rPr>
  </w:style>
  <w:style w:type="character" w:customStyle="1" w:styleId="WW8Num68z0">
    <w:name w:val="WW8Num68z0"/>
    <w:rsid w:val="009F4E48"/>
    <w:rPr>
      <w:b w:val="0"/>
      <w:bCs w:val="0"/>
    </w:rPr>
  </w:style>
  <w:style w:type="character" w:customStyle="1" w:styleId="WW8Num68z1">
    <w:name w:val="WW8Num68z1"/>
    <w:rsid w:val="009F4E48"/>
    <w:rPr>
      <w:rFonts w:ascii="Symbol" w:hAnsi="Symbol" w:hint="default"/>
    </w:rPr>
  </w:style>
  <w:style w:type="character" w:customStyle="1" w:styleId="WW8Num69z0">
    <w:name w:val="WW8Num69z0"/>
    <w:rsid w:val="009F4E48"/>
    <w:rPr>
      <w:rFonts w:ascii="Courier New" w:hAnsi="Courier New" w:cs="Courier New" w:hint="default"/>
    </w:rPr>
  </w:style>
  <w:style w:type="character" w:customStyle="1" w:styleId="WW8Num69z2">
    <w:name w:val="WW8Num69z2"/>
    <w:rsid w:val="009F4E48"/>
    <w:rPr>
      <w:rFonts w:ascii="Wingdings" w:hAnsi="Wingdings" w:hint="default"/>
    </w:rPr>
  </w:style>
  <w:style w:type="character" w:customStyle="1" w:styleId="WW8Num69z3">
    <w:name w:val="WW8Num69z3"/>
    <w:rsid w:val="009F4E48"/>
    <w:rPr>
      <w:rFonts w:ascii="Symbol" w:hAnsi="Symbol" w:hint="default"/>
    </w:rPr>
  </w:style>
  <w:style w:type="character" w:customStyle="1" w:styleId="WW8Num70z0">
    <w:name w:val="WW8Num70z0"/>
    <w:rsid w:val="009F4E48"/>
    <w:rPr>
      <w:rFonts w:ascii="Courier New" w:hAnsi="Courier New" w:cs="Courier New" w:hint="default"/>
    </w:rPr>
  </w:style>
  <w:style w:type="character" w:customStyle="1" w:styleId="WW8Num70z2">
    <w:name w:val="WW8Num70z2"/>
    <w:rsid w:val="009F4E48"/>
    <w:rPr>
      <w:rFonts w:ascii="Wingdings" w:hAnsi="Wingdings" w:hint="default"/>
    </w:rPr>
  </w:style>
  <w:style w:type="character" w:customStyle="1" w:styleId="WW8Num70z3">
    <w:name w:val="WW8Num70z3"/>
    <w:rsid w:val="009F4E48"/>
    <w:rPr>
      <w:rFonts w:ascii="Symbol" w:hAnsi="Symbol" w:hint="default"/>
    </w:rPr>
  </w:style>
  <w:style w:type="character" w:customStyle="1" w:styleId="WW8Num71z0">
    <w:name w:val="WW8Num71z0"/>
    <w:rsid w:val="009F4E48"/>
    <w:rPr>
      <w:rFonts w:ascii="Courier New" w:hAnsi="Courier New" w:cs="Courier New" w:hint="default"/>
    </w:rPr>
  </w:style>
  <w:style w:type="character" w:customStyle="1" w:styleId="WW8Num71z2">
    <w:name w:val="WW8Num71z2"/>
    <w:rsid w:val="009F4E48"/>
    <w:rPr>
      <w:rFonts w:ascii="Wingdings" w:hAnsi="Wingdings" w:hint="default"/>
    </w:rPr>
  </w:style>
  <w:style w:type="character" w:customStyle="1" w:styleId="WW8Num71z3">
    <w:name w:val="WW8Num71z3"/>
    <w:rsid w:val="009F4E48"/>
    <w:rPr>
      <w:rFonts w:ascii="Symbol" w:hAnsi="Symbol" w:hint="default"/>
    </w:rPr>
  </w:style>
  <w:style w:type="character" w:customStyle="1" w:styleId="WW8Num72z0">
    <w:name w:val="WW8Num72z0"/>
    <w:rsid w:val="009F4E48"/>
    <w:rPr>
      <w:rFonts w:ascii="Courier New" w:hAnsi="Courier New" w:cs="Courier New" w:hint="default"/>
    </w:rPr>
  </w:style>
  <w:style w:type="character" w:customStyle="1" w:styleId="WW8Num72z2">
    <w:name w:val="WW8Num72z2"/>
    <w:rsid w:val="009F4E48"/>
    <w:rPr>
      <w:rFonts w:ascii="Wingdings" w:hAnsi="Wingdings" w:hint="default"/>
    </w:rPr>
  </w:style>
  <w:style w:type="character" w:customStyle="1" w:styleId="WW8Num72z3">
    <w:name w:val="WW8Num72z3"/>
    <w:rsid w:val="009F4E48"/>
    <w:rPr>
      <w:rFonts w:ascii="Symbol" w:hAnsi="Symbol" w:hint="default"/>
    </w:rPr>
  </w:style>
  <w:style w:type="character" w:customStyle="1" w:styleId="WW8Num73z0">
    <w:name w:val="WW8Num73z0"/>
    <w:rsid w:val="009F4E48"/>
    <w:rPr>
      <w:rFonts w:ascii="Courier New" w:hAnsi="Courier New" w:cs="Courier New" w:hint="default"/>
    </w:rPr>
  </w:style>
  <w:style w:type="character" w:customStyle="1" w:styleId="WW8Num73z1">
    <w:name w:val="WW8Num73z1"/>
    <w:rsid w:val="009F4E48"/>
    <w:rPr>
      <w:rFonts w:ascii="Courier New" w:hAnsi="Courier New" w:cs="Courier New" w:hint="default"/>
    </w:rPr>
  </w:style>
  <w:style w:type="character" w:customStyle="1" w:styleId="WW8Num73z2">
    <w:name w:val="WW8Num73z2"/>
    <w:rsid w:val="009F4E48"/>
    <w:rPr>
      <w:rFonts w:ascii="Wingdings" w:hAnsi="Wingdings" w:hint="default"/>
    </w:rPr>
  </w:style>
  <w:style w:type="character" w:customStyle="1" w:styleId="WW8Num73z3">
    <w:name w:val="WW8Num73z3"/>
    <w:rsid w:val="009F4E48"/>
    <w:rPr>
      <w:rFonts w:ascii="Symbol" w:hAnsi="Symbol" w:hint="default"/>
    </w:rPr>
  </w:style>
  <w:style w:type="character" w:customStyle="1" w:styleId="WW8Num74z0">
    <w:name w:val="WW8Num74z0"/>
    <w:rsid w:val="009F4E48"/>
    <w:rPr>
      <w:rFonts w:ascii="Courier New" w:hAnsi="Courier New" w:cs="Courier New" w:hint="default"/>
    </w:rPr>
  </w:style>
  <w:style w:type="character" w:customStyle="1" w:styleId="WW8Num74z2">
    <w:name w:val="WW8Num74z2"/>
    <w:rsid w:val="009F4E48"/>
    <w:rPr>
      <w:rFonts w:ascii="Wingdings" w:hAnsi="Wingdings" w:hint="default"/>
    </w:rPr>
  </w:style>
  <w:style w:type="character" w:customStyle="1" w:styleId="WW8Num74z3">
    <w:name w:val="WW8Num74z3"/>
    <w:rsid w:val="009F4E48"/>
    <w:rPr>
      <w:rFonts w:ascii="Symbol" w:hAnsi="Symbol" w:hint="default"/>
    </w:rPr>
  </w:style>
  <w:style w:type="character" w:customStyle="1" w:styleId="WW8Num75z0">
    <w:name w:val="WW8Num75z0"/>
    <w:rsid w:val="009F4E48"/>
    <w:rPr>
      <w:rFonts w:ascii="Courier New" w:hAnsi="Courier New" w:cs="Courier New" w:hint="default"/>
    </w:rPr>
  </w:style>
  <w:style w:type="character" w:customStyle="1" w:styleId="WW8Num75z2">
    <w:name w:val="WW8Num75z2"/>
    <w:rsid w:val="009F4E48"/>
    <w:rPr>
      <w:rFonts w:ascii="Wingdings" w:hAnsi="Wingdings" w:hint="default"/>
    </w:rPr>
  </w:style>
  <w:style w:type="character" w:customStyle="1" w:styleId="WW8Num75z3">
    <w:name w:val="WW8Num75z3"/>
    <w:rsid w:val="009F4E48"/>
    <w:rPr>
      <w:rFonts w:ascii="Symbol" w:hAnsi="Symbol" w:hint="default"/>
    </w:rPr>
  </w:style>
  <w:style w:type="character" w:customStyle="1" w:styleId="WW8Num76z0">
    <w:name w:val="WW8Num76z0"/>
    <w:rsid w:val="009F4E48"/>
    <w:rPr>
      <w:rFonts w:ascii="Courier New" w:hAnsi="Courier New" w:cs="Courier New" w:hint="default"/>
    </w:rPr>
  </w:style>
  <w:style w:type="character" w:customStyle="1" w:styleId="WW8Num76z2">
    <w:name w:val="WW8Num76z2"/>
    <w:rsid w:val="009F4E48"/>
    <w:rPr>
      <w:rFonts w:ascii="Wingdings" w:hAnsi="Wingdings" w:hint="default"/>
    </w:rPr>
  </w:style>
  <w:style w:type="character" w:customStyle="1" w:styleId="WW8Num76z3">
    <w:name w:val="WW8Num76z3"/>
    <w:rsid w:val="009F4E48"/>
    <w:rPr>
      <w:rFonts w:ascii="Symbol" w:hAnsi="Symbol" w:hint="default"/>
    </w:rPr>
  </w:style>
  <w:style w:type="character" w:customStyle="1" w:styleId="WW8Num77z0">
    <w:name w:val="WW8Num77z0"/>
    <w:rsid w:val="009F4E48"/>
    <w:rPr>
      <w:rFonts w:ascii="Courier New" w:hAnsi="Courier New" w:cs="Courier New" w:hint="default"/>
    </w:rPr>
  </w:style>
  <w:style w:type="character" w:customStyle="1" w:styleId="WW8Num77z1">
    <w:name w:val="WW8Num77z1"/>
    <w:rsid w:val="009F4E48"/>
    <w:rPr>
      <w:rFonts w:ascii="Courier New" w:hAnsi="Courier New" w:cs="Courier New" w:hint="default"/>
    </w:rPr>
  </w:style>
  <w:style w:type="character" w:customStyle="1" w:styleId="WW8Num77z2">
    <w:name w:val="WW8Num77z2"/>
    <w:rsid w:val="009F4E48"/>
    <w:rPr>
      <w:rFonts w:ascii="Wingdings" w:hAnsi="Wingdings" w:hint="default"/>
    </w:rPr>
  </w:style>
  <w:style w:type="character" w:customStyle="1" w:styleId="WW8Num77z3">
    <w:name w:val="WW8Num77z3"/>
    <w:rsid w:val="009F4E48"/>
    <w:rPr>
      <w:rFonts w:ascii="Symbol" w:hAnsi="Symbol" w:hint="default"/>
    </w:rPr>
  </w:style>
  <w:style w:type="character" w:customStyle="1" w:styleId="WW8Num78z0">
    <w:name w:val="WW8Num78z0"/>
    <w:rsid w:val="009F4E48"/>
    <w:rPr>
      <w:rFonts w:ascii="Courier New" w:hAnsi="Courier New" w:cs="Courier New" w:hint="default"/>
    </w:rPr>
  </w:style>
  <w:style w:type="character" w:customStyle="1" w:styleId="WW8Num78z2">
    <w:name w:val="WW8Num78z2"/>
    <w:rsid w:val="009F4E48"/>
    <w:rPr>
      <w:rFonts w:ascii="Wingdings" w:hAnsi="Wingdings" w:hint="default"/>
    </w:rPr>
  </w:style>
  <w:style w:type="character" w:customStyle="1" w:styleId="WW8Num78z3">
    <w:name w:val="WW8Num78z3"/>
    <w:rsid w:val="009F4E48"/>
    <w:rPr>
      <w:rFonts w:ascii="Symbol" w:hAnsi="Symbol" w:hint="default"/>
    </w:rPr>
  </w:style>
  <w:style w:type="character" w:customStyle="1" w:styleId="WW8Num79z0">
    <w:name w:val="WW8Num79z0"/>
    <w:rsid w:val="009F4E48"/>
    <w:rPr>
      <w:rFonts w:ascii="Courier New" w:hAnsi="Courier New" w:cs="Courier New" w:hint="default"/>
    </w:rPr>
  </w:style>
  <w:style w:type="character" w:customStyle="1" w:styleId="WW8Num79z2">
    <w:name w:val="WW8Num79z2"/>
    <w:rsid w:val="009F4E48"/>
    <w:rPr>
      <w:rFonts w:ascii="Wingdings" w:hAnsi="Wingdings" w:hint="default"/>
    </w:rPr>
  </w:style>
  <w:style w:type="character" w:customStyle="1" w:styleId="WW8Num79z3">
    <w:name w:val="WW8Num79z3"/>
    <w:rsid w:val="009F4E48"/>
    <w:rPr>
      <w:rFonts w:ascii="Symbol" w:hAnsi="Symbol" w:hint="default"/>
    </w:rPr>
  </w:style>
  <w:style w:type="character" w:customStyle="1" w:styleId="WW8Num80z0">
    <w:name w:val="WW8Num80z0"/>
    <w:rsid w:val="009F4E48"/>
    <w:rPr>
      <w:rFonts w:ascii="Courier New" w:hAnsi="Courier New" w:cs="Courier New" w:hint="default"/>
    </w:rPr>
  </w:style>
  <w:style w:type="character" w:customStyle="1" w:styleId="WW8Num80z2">
    <w:name w:val="WW8Num80z2"/>
    <w:rsid w:val="009F4E48"/>
    <w:rPr>
      <w:rFonts w:ascii="Wingdings" w:hAnsi="Wingdings" w:hint="default"/>
    </w:rPr>
  </w:style>
  <w:style w:type="character" w:customStyle="1" w:styleId="WW8Num80z3">
    <w:name w:val="WW8Num80z3"/>
    <w:rsid w:val="009F4E48"/>
    <w:rPr>
      <w:rFonts w:ascii="Symbol" w:hAnsi="Symbol" w:hint="default"/>
    </w:rPr>
  </w:style>
  <w:style w:type="character" w:customStyle="1" w:styleId="WW8Num81z0">
    <w:name w:val="WW8Num81z0"/>
    <w:rsid w:val="009F4E48"/>
    <w:rPr>
      <w:rFonts w:ascii="Courier New" w:hAnsi="Courier New" w:cs="Courier New" w:hint="default"/>
    </w:rPr>
  </w:style>
  <w:style w:type="character" w:customStyle="1" w:styleId="WW8Num81z2">
    <w:name w:val="WW8Num81z2"/>
    <w:rsid w:val="009F4E48"/>
    <w:rPr>
      <w:rFonts w:ascii="Wingdings" w:hAnsi="Wingdings" w:hint="default"/>
    </w:rPr>
  </w:style>
  <w:style w:type="character" w:customStyle="1" w:styleId="WW8Num81z3">
    <w:name w:val="WW8Num81z3"/>
    <w:rsid w:val="009F4E48"/>
    <w:rPr>
      <w:rFonts w:ascii="Symbol" w:hAnsi="Symbol" w:hint="default"/>
    </w:rPr>
  </w:style>
  <w:style w:type="character" w:customStyle="1" w:styleId="WW8Num82z0">
    <w:name w:val="WW8Num82z0"/>
    <w:rsid w:val="009F4E48"/>
    <w:rPr>
      <w:rFonts w:ascii="Courier New" w:hAnsi="Courier New" w:cs="Courier New" w:hint="default"/>
    </w:rPr>
  </w:style>
  <w:style w:type="character" w:customStyle="1" w:styleId="WW8Num82z2">
    <w:name w:val="WW8Num82z2"/>
    <w:rsid w:val="009F4E48"/>
    <w:rPr>
      <w:rFonts w:ascii="Wingdings" w:hAnsi="Wingdings" w:hint="default"/>
    </w:rPr>
  </w:style>
  <w:style w:type="character" w:customStyle="1" w:styleId="WW8Num82z3">
    <w:name w:val="WW8Num82z3"/>
    <w:rsid w:val="009F4E48"/>
    <w:rPr>
      <w:rFonts w:ascii="Symbol" w:hAnsi="Symbol" w:hint="default"/>
    </w:rPr>
  </w:style>
  <w:style w:type="character" w:customStyle="1" w:styleId="WW8Num83z0">
    <w:name w:val="WW8Num83z0"/>
    <w:rsid w:val="009F4E48"/>
    <w:rPr>
      <w:rFonts w:ascii="Courier New" w:hAnsi="Courier New" w:cs="Courier New" w:hint="default"/>
    </w:rPr>
  </w:style>
  <w:style w:type="character" w:customStyle="1" w:styleId="WW8Num83z2">
    <w:name w:val="WW8Num83z2"/>
    <w:rsid w:val="009F4E48"/>
    <w:rPr>
      <w:rFonts w:ascii="Wingdings" w:hAnsi="Wingdings" w:hint="default"/>
    </w:rPr>
  </w:style>
  <w:style w:type="character" w:customStyle="1" w:styleId="WW8Num83z3">
    <w:name w:val="WW8Num83z3"/>
    <w:rsid w:val="009F4E48"/>
    <w:rPr>
      <w:rFonts w:ascii="Symbol" w:hAnsi="Symbol" w:hint="default"/>
    </w:rPr>
  </w:style>
  <w:style w:type="character" w:customStyle="1" w:styleId="WW8Num84z0">
    <w:name w:val="WW8Num84z0"/>
    <w:rsid w:val="009F4E48"/>
    <w:rPr>
      <w:rFonts w:ascii="Courier New" w:hAnsi="Courier New" w:cs="Courier New" w:hint="default"/>
    </w:rPr>
  </w:style>
  <w:style w:type="character" w:customStyle="1" w:styleId="WW8Num84z2">
    <w:name w:val="WW8Num84z2"/>
    <w:rsid w:val="009F4E48"/>
    <w:rPr>
      <w:rFonts w:ascii="Wingdings" w:hAnsi="Wingdings" w:hint="default"/>
    </w:rPr>
  </w:style>
  <w:style w:type="character" w:customStyle="1" w:styleId="WW8Num84z3">
    <w:name w:val="WW8Num84z3"/>
    <w:rsid w:val="009F4E48"/>
    <w:rPr>
      <w:rFonts w:ascii="Symbol" w:hAnsi="Symbol" w:hint="default"/>
    </w:rPr>
  </w:style>
  <w:style w:type="character" w:customStyle="1" w:styleId="WW8Num85z0">
    <w:name w:val="WW8Num85z0"/>
    <w:rsid w:val="009F4E48"/>
    <w:rPr>
      <w:rFonts w:ascii="Courier New" w:hAnsi="Courier New" w:cs="Courier New" w:hint="default"/>
    </w:rPr>
  </w:style>
  <w:style w:type="character" w:customStyle="1" w:styleId="WW8Num85z1">
    <w:name w:val="WW8Num85z1"/>
    <w:rsid w:val="009F4E48"/>
    <w:rPr>
      <w:rFonts w:ascii="Courier New" w:hAnsi="Courier New" w:cs="Courier New" w:hint="default"/>
    </w:rPr>
  </w:style>
  <w:style w:type="character" w:customStyle="1" w:styleId="WW8Num85z2">
    <w:name w:val="WW8Num85z2"/>
    <w:rsid w:val="009F4E48"/>
    <w:rPr>
      <w:rFonts w:ascii="Wingdings" w:hAnsi="Wingdings" w:hint="default"/>
    </w:rPr>
  </w:style>
  <w:style w:type="character" w:customStyle="1" w:styleId="WW8Num85z3">
    <w:name w:val="WW8Num85z3"/>
    <w:rsid w:val="009F4E48"/>
    <w:rPr>
      <w:rFonts w:ascii="Symbol" w:hAnsi="Symbol" w:hint="default"/>
    </w:rPr>
  </w:style>
  <w:style w:type="character" w:customStyle="1" w:styleId="WW8Num86z0">
    <w:name w:val="WW8Num86z0"/>
    <w:rsid w:val="009F4E48"/>
    <w:rPr>
      <w:rFonts w:ascii="Courier New" w:hAnsi="Courier New" w:cs="Courier New" w:hint="default"/>
    </w:rPr>
  </w:style>
  <w:style w:type="character" w:customStyle="1" w:styleId="WW8Num86z1">
    <w:name w:val="WW8Num86z1"/>
    <w:rsid w:val="009F4E48"/>
    <w:rPr>
      <w:rFonts w:ascii="Courier New" w:hAnsi="Courier New" w:cs="Courier New" w:hint="default"/>
    </w:rPr>
  </w:style>
  <w:style w:type="character" w:customStyle="1" w:styleId="WW8Num86z2">
    <w:name w:val="WW8Num86z2"/>
    <w:rsid w:val="009F4E48"/>
    <w:rPr>
      <w:rFonts w:ascii="Wingdings" w:hAnsi="Wingdings" w:hint="default"/>
    </w:rPr>
  </w:style>
  <w:style w:type="character" w:customStyle="1" w:styleId="WW8Num86z3">
    <w:name w:val="WW8Num86z3"/>
    <w:rsid w:val="009F4E48"/>
    <w:rPr>
      <w:rFonts w:ascii="Symbol" w:hAnsi="Symbol" w:hint="default"/>
    </w:rPr>
  </w:style>
  <w:style w:type="character" w:customStyle="1" w:styleId="WW8Num87z0">
    <w:name w:val="WW8Num87z0"/>
    <w:rsid w:val="009F4E48"/>
    <w:rPr>
      <w:rFonts w:ascii="Courier New" w:hAnsi="Courier New" w:cs="Courier New" w:hint="default"/>
      <w:b w:val="0"/>
      <w:bCs w:val="0"/>
    </w:rPr>
  </w:style>
  <w:style w:type="character" w:customStyle="1" w:styleId="WW8Num87z1">
    <w:name w:val="WW8Num87z1"/>
    <w:rsid w:val="009F4E48"/>
    <w:rPr>
      <w:rFonts w:ascii="Courier New" w:hAnsi="Courier New" w:cs="Courier New" w:hint="default"/>
    </w:rPr>
  </w:style>
  <w:style w:type="character" w:customStyle="1" w:styleId="WW8Num87z2">
    <w:name w:val="WW8Num87z2"/>
    <w:rsid w:val="009F4E48"/>
    <w:rPr>
      <w:rFonts w:ascii="Wingdings" w:hAnsi="Wingdings" w:hint="default"/>
    </w:rPr>
  </w:style>
  <w:style w:type="character" w:customStyle="1" w:styleId="WW8Num87z3">
    <w:name w:val="WW8Num87z3"/>
    <w:rsid w:val="009F4E48"/>
    <w:rPr>
      <w:rFonts w:ascii="Symbol" w:hAnsi="Symbol" w:hint="default"/>
    </w:rPr>
  </w:style>
  <w:style w:type="character" w:customStyle="1" w:styleId="WW8Num88z0">
    <w:name w:val="WW8Num88z0"/>
    <w:rsid w:val="009F4E48"/>
    <w:rPr>
      <w:rFonts w:ascii="Courier New" w:hAnsi="Courier New" w:cs="Courier New" w:hint="default"/>
    </w:rPr>
  </w:style>
  <w:style w:type="character" w:customStyle="1" w:styleId="WW8Num88z2">
    <w:name w:val="WW8Num88z2"/>
    <w:rsid w:val="009F4E48"/>
    <w:rPr>
      <w:rFonts w:ascii="Wingdings" w:hAnsi="Wingdings" w:hint="default"/>
    </w:rPr>
  </w:style>
  <w:style w:type="character" w:customStyle="1" w:styleId="WW8Num88z3">
    <w:name w:val="WW8Num88z3"/>
    <w:rsid w:val="009F4E48"/>
    <w:rPr>
      <w:rFonts w:ascii="Symbol" w:hAnsi="Symbol" w:hint="default"/>
    </w:rPr>
  </w:style>
  <w:style w:type="character" w:customStyle="1" w:styleId="WW8Num89z0">
    <w:name w:val="WW8Num89z0"/>
    <w:rsid w:val="009F4E48"/>
    <w:rPr>
      <w:rFonts w:ascii="Courier New" w:hAnsi="Courier New" w:cs="Courier New" w:hint="default"/>
    </w:rPr>
  </w:style>
  <w:style w:type="character" w:customStyle="1" w:styleId="WW8Num89z2">
    <w:name w:val="WW8Num89z2"/>
    <w:rsid w:val="009F4E48"/>
    <w:rPr>
      <w:rFonts w:ascii="Wingdings" w:hAnsi="Wingdings" w:hint="default"/>
    </w:rPr>
  </w:style>
  <w:style w:type="character" w:customStyle="1" w:styleId="WW8Num89z3">
    <w:name w:val="WW8Num89z3"/>
    <w:rsid w:val="009F4E48"/>
    <w:rPr>
      <w:rFonts w:ascii="Symbol" w:hAnsi="Symbol" w:hint="default"/>
    </w:rPr>
  </w:style>
  <w:style w:type="character" w:customStyle="1" w:styleId="WW8Num91z0">
    <w:name w:val="WW8Num91z0"/>
    <w:rsid w:val="009F4E48"/>
    <w:rPr>
      <w:rFonts w:ascii="Courier New" w:hAnsi="Courier New" w:cs="Courier New" w:hint="default"/>
    </w:rPr>
  </w:style>
  <w:style w:type="character" w:customStyle="1" w:styleId="WW8Num91z2">
    <w:name w:val="WW8Num91z2"/>
    <w:rsid w:val="009F4E48"/>
    <w:rPr>
      <w:rFonts w:ascii="Wingdings" w:hAnsi="Wingdings" w:hint="default"/>
    </w:rPr>
  </w:style>
  <w:style w:type="character" w:customStyle="1" w:styleId="WW8Num91z3">
    <w:name w:val="WW8Num91z3"/>
    <w:rsid w:val="009F4E48"/>
    <w:rPr>
      <w:rFonts w:ascii="Symbol" w:hAnsi="Symbol" w:hint="default"/>
    </w:rPr>
  </w:style>
  <w:style w:type="character" w:customStyle="1" w:styleId="WW8Num92z0">
    <w:name w:val="WW8Num92z0"/>
    <w:rsid w:val="009F4E48"/>
    <w:rPr>
      <w:b w:val="0"/>
      <w:bCs w:val="0"/>
    </w:rPr>
  </w:style>
  <w:style w:type="character" w:customStyle="1" w:styleId="WW8Num93z0">
    <w:name w:val="WW8Num93z0"/>
    <w:rsid w:val="009F4E48"/>
    <w:rPr>
      <w:rFonts w:ascii="Courier New" w:hAnsi="Courier New" w:cs="Courier New" w:hint="default"/>
    </w:rPr>
  </w:style>
  <w:style w:type="character" w:customStyle="1" w:styleId="WW8Num93z1">
    <w:name w:val="WW8Num93z1"/>
    <w:rsid w:val="009F4E48"/>
    <w:rPr>
      <w:rFonts w:ascii="Courier New" w:hAnsi="Courier New" w:cs="Courier New" w:hint="default"/>
    </w:rPr>
  </w:style>
  <w:style w:type="character" w:customStyle="1" w:styleId="WW8Num93z2">
    <w:name w:val="WW8Num93z2"/>
    <w:rsid w:val="009F4E48"/>
    <w:rPr>
      <w:rFonts w:ascii="Wingdings" w:hAnsi="Wingdings" w:hint="default"/>
    </w:rPr>
  </w:style>
  <w:style w:type="character" w:customStyle="1" w:styleId="WW8Num93z3">
    <w:name w:val="WW8Num93z3"/>
    <w:rsid w:val="009F4E48"/>
    <w:rPr>
      <w:rFonts w:ascii="Symbol" w:hAnsi="Symbol" w:hint="default"/>
    </w:rPr>
  </w:style>
  <w:style w:type="character" w:customStyle="1" w:styleId="WW8Num94z0">
    <w:name w:val="WW8Num94z0"/>
    <w:rsid w:val="009F4E48"/>
    <w:rPr>
      <w:rFonts w:ascii="Courier New" w:hAnsi="Courier New" w:cs="Courier New" w:hint="default"/>
    </w:rPr>
  </w:style>
  <w:style w:type="character" w:customStyle="1" w:styleId="WW8Num94z2">
    <w:name w:val="WW8Num94z2"/>
    <w:rsid w:val="009F4E48"/>
    <w:rPr>
      <w:rFonts w:ascii="Wingdings" w:hAnsi="Wingdings" w:hint="default"/>
    </w:rPr>
  </w:style>
  <w:style w:type="character" w:customStyle="1" w:styleId="WW8Num94z3">
    <w:name w:val="WW8Num94z3"/>
    <w:rsid w:val="009F4E48"/>
    <w:rPr>
      <w:rFonts w:ascii="Symbol" w:hAnsi="Symbol" w:hint="default"/>
    </w:rPr>
  </w:style>
  <w:style w:type="character" w:customStyle="1" w:styleId="WW8Num95z0">
    <w:name w:val="WW8Num95z0"/>
    <w:rsid w:val="009F4E48"/>
    <w:rPr>
      <w:b/>
      <w:bCs w:val="0"/>
    </w:rPr>
  </w:style>
  <w:style w:type="character" w:customStyle="1" w:styleId="WW8Num95z1">
    <w:name w:val="WW8Num95z1"/>
    <w:rsid w:val="009F4E48"/>
    <w:rPr>
      <w:rFonts w:ascii="Courier New" w:hAnsi="Courier New" w:cs="Courier New" w:hint="default"/>
    </w:rPr>
  </w:style>
  <w:style w:type="character" w:customStyle="1" w:styleId="WW8Num95z2">
    <w:name w:val="WW8Num95z2"/>
    <w:rsid w:val="009F4E48"/>
    <w:rPr>
      <w:rFonts w:ascii="Courier New" w:hAnsi="Courier New" w:cs="Courier New" w:hint="default"/>
      <w:b w:val="0"/>
      <w:bCs w:val="0"/>
    </w:rPr>
  </w:style>
  <w:style w:type="character" w:customStyle="1" w:styleId="WW8Num96z0">
    <w:name w:val="WW8Num96z0"/>
    <w:rsid w:val="009F4E48"/>
    <w:rPr>
      <w:rFonts w:ascii="Courier New" w:hAnsi="Courier New" w:cs="Courier New" w:hint="default"/>
    </w:rPr>
  </w:style>
  <w:style w:type="character" w:customStyle="1" w:styleId="WW8Num96z1">
    <w:name w:val="WW8Num96z1"/>
    <w:rsid w:val="009F4E48"/>
    <w:rPr>
      <w:b/>
      <w:bCs w:val="0"/>
    </w:rPr>
  </w:style>
  <w:style w:type="character" w:customStyle="1" w:styleId="WW8Num96z2">
    <w:name w:val="WW8Num96z2"/>
    <w:rsid w:val="009F4E48"/>
    <w:rPr>
      <w:rFonts w:ascii="Wingdings" w:hAnsi="Wingdings" w:hint="default"/>
    </w:rPr>
  </w:style>
  <w:style w:type="character" w:customStyle="1" w:styleId="WW8Num96z3">
    <w:name w:val="WW8Num96z3"/>
    <w:rsid w:val="009F4E48"/>
    <w:rPr>
      <w:rFonts w:ascii="Symbol" w:hAnsi="Symbol" w:hint="default"/>
    </w:rPr>
  </w:style>
  <w:style w:type="character" w:customStyle="1" w:styleId="WW8Num97z0">
    <w:name w:val="WW8Num97z0"/>
    <w:rsid w:val="009F4E48"/>
    <w:rPr>
      <w:rFonts w:ascii="Courier New" w:hAnsi="Courier New" w:cs="Courier New" w:hint="default"/>
    </w:rPr>
  </w:style>
  <w:style w:type="character" w:customStyle="1" w:styleId="WW8Num97z1">
    <w:name w:val="WW8Num97z1"/>
    <w:rsid w:val="009F4E48"/>
    <w:rPr>
      <w:rFonts w:ascii="Courier New" w:hAnsi="Courier New" w:cs="Courier New" w:hint="default"/>
      <w:b w:val="0"/>
      <w:bCs w:val="0"/>
    </w:rPr>
  </w:style>
  <w:style w:type="character" w:customStyle="1" w:styleId="WW8Num97z2">
    <w:name w:val="WW8Num97z2"/>
    <w:rsid w:val="009F4E48"/>
    <w:rPr>
      <w:rFonts w:ascii="Wingdings" w:hAnsi="Wingdings" w:hint="default"/>
    </w:rPr>
  </w:style>
  <w:style w:type="character" w:customStyle="1" w:styleId="WW8Num97z3">
    <w:name w:val="WW8Num97z3"/>
    <w:rsid w:val="009F4E48"/>
    <w:rPr>
      <w:rFonts w:ascii="Symbol" w:hAnsi="Symbol" w:hint="default"/>
    </w:rPr>
  </w:style>
  <w:style w:type="character" w:customStyle="1" w:styleId="WW8Num97z4">
    <w:name w:val="WW8Num97z4"/>
    <w:rsid w:val="009F4E48"/>
    <w:rPr>
      <w:rFonts w:ascii="Courier New" w:hAnsi="Courier New" w:cs="Courier New" w:hint="default"/>
    </w:rPr>
  </w:style>
  <w:style w:type="character" w:customStyle="1" w:styleId="WW8Num98z0">
    <w:name w:val="WW8Num98z0"/>
    <w:rsid w:val="009F4E48"/>
    <w:rPr>
      <w:rFonts w:ascii="Courier New" w:hAnsi="Courier New" w:cs="Courier New" w:hint="default"/>
    </w:rPr>
  </w:style>
  <w:style w:type="character" w:customStyle="1" w:styleId="WW8Num98z2">
    <w:name w:val="WW8Num98z2"/>
    <w:rsid w:val="009F4E48"/>
    <w:rPr>
      <w:rFonts w:ascii="Wingdings" w:hAnsi="Wingdings" w:hint="default"/>
    </w:rPr>
  </w:style>
  <w:style w:type="character" w:customStyle="1" w:styleId="WW8Num98z3">
    <w:name w:val="WW8Num98z3"/>
    <w:rsid w:val="009F4E48"/>
    <w:rPr>
      <w:rFonts w:ascii="Symbol" w:hAnsi="Symbol" w:hint="default"/>
    </w:rPr>
  </w:style>
  <w:style w:type="character" w:customStyle="1" w:styleId="WW8Num99z0">
    <w:name w:val="WW8Num99z0"/>
    <w:rsid w:val="009F4E48"/>
    <w:rPr>
      <w:rFonts w:ascii="Courier New" w:hAnsi="Courier New" w:cs="Courier New" w:hint="default"/>
    </w:rPr>
  </w:style>
  <w:style w:type="character" w:customStyle="1" w:styleId="WW8Num99z2">
    <w:name w:val="WW8Num99z2"/>
    <w:rsid w:val="009F4E48"/>
    <w:rPr>
      <w:rFonts w:ascii="Wingdings" w:hAnsi="Wingdings" w:hint="default"/>
    </w:rPr>
  </w:style>
  <w:style w:type="character" w:customStyle="1" w:styleId="WW8Num99z3">
    <w:name w:val="WW8Num99z3"/>
    <w:rsid w:val="009F4E48"/>
    <w:rPr>
      <w:rFonts w:ascii="Symbol" w:hAnsi="Symbol" w:hint="default"/>
    </w:rPr>
  </w:style>
  <w:style w:type="character" w:customStyle="1" w:styleId="WW8Num100z0">
    <w:name w:val="WW8Num100z0"/>
    <w:rsid w:val="009F4E48"/>
    <w:rPr>
      <w:rFonts w:ascii="Courier New" w:hAnsi="Courier New" w:cs="Courier New" w:hint="default"/>
    </w:rPr>
  </w:style>
  <w:style w:type="character" w:customStyle="1" w:styleId="WW8Num100z2">
    <w:name w:val="WW8Num100z2"/>
    <w:rsid w:val="009F4E48"/>
    <w:rPr>
      <w:rFonts w:ascii="Wingdings" w:hAnsi="Wingdings" w:hint="default"/>
    </w:rPr>
  </w:style>
  <w:style w:type="character" w:customStyle="1" w:styleId="WW8Num100z3">
    <w:name w:val="WW8Num100z3"/>
    <w:rsid w:val="009F4E48"/>
    <w:rPr>
      <w:rFonts w:ascii="Symbol" w:hAnsi="Symbol" w:hint="default"/>
    </w:rPr>
  </w:style>
  <w:style w:type="character" w:customStyle="1" w:styleId="WW8Num101z0">
    <w:name w:val="WW8Num101z0"/>
    <w:rsid w:val="009F4E48"/>
    <w:rPr>
      <w:rFonts w:ascii="Courier New" w:hAnsi="Courier New" w:cs="Courier New" w:hint="default"/>
    </w:rPr>
  </w:style>
  <w:style w:type="character" w:customStyle="1" w:styleId="WW8Num101z2">
    <w:name w:val="WW8Num101z2"/>
    <w:rsid w:val="009F4E48"/>
    <w:rPr>
      <w:rFonts w:ascii="Wingdings" w:hAnsi="Wingdings" w:hint="default"/>
    </w:rPr>
  </w:style>
  <w:style w:type="character" w:customStyle="1" w:styleId="WW8Num101z3">
    <w:name w:val="WW8Num101z3"/>
    <w:rsid w:val="009F4E48"/>
    <w:rPr>
      <w:rFonts w:ascii="Symbol" w:hAnsi="Symbol" w:hint="default"/>
    </w:rPr>
  </w:style>
  <w:style w:type="character" w:customStyle="1" w:styleId="WW8Num102z0">
    <w:name w:val="WW8Num102z0"/>
    <w:rsid w:val="009F4E48"/>
    <w:rPr>
      <w:rFonts w:ascii="Courier New" w:hAnsi="Courier New" w:cs="Courier New" w:hint="default"/>
    </w:rPr>
  </w:style>
  <w:style w:type="character" w:customStyle="1" w:styleId="WW8Num102z1">
    <w:name w:val="WW8Num102z1"/>
    <w:rsid w:val="009F4E48"/>
    <w:rPr>
      <w:rFonts w:ascii="Courier New" w:hAnsi="Courier New" w:cs="Courier New" w:hint="default"/>
    </w:rPr>
  </w:style>
  <w:style w:type="character" w:customStyle="1" w:styleId="WW8Num102z2">
    <w:name w:val="WW8Num102z2"/>
    <w:rsid w:val="009F4E48"/>
    <w:rPr>
      <w:rFonts w:ascii="Wingdings" w:hAnsi="Wingdings" w:hint="default"/>
    </w:rPr>
  </w:style>
  <w:style w:type="character" w:customStyle="1" w:styleId="WW8Num102z3">
    <w:name w:val="WW8Num102z3"/>
    <w:rsid w:val="009F4E48"/>
    <w:rPr>
      <w:rFonts w:ascii="Symbol" w:hAnsi="Symbol" w:hint="default"/>
    </w:rPr>
  </w:style>
  <w:style w:type="character" w:customStyle="1" w:styleId="WW8Num103z0">
    <w:name w:val="WW8Num103z0"/>
    <w:rsid w:val="009F4E48"/>
    <w:rPr>
      <w:rFonts w:ascii="Courier New" w:hAnsi="Courier New" w:cs="Courier New" w:hint="default"/>
    </w:rPr>
  </w:style>
  <w:style w:type="character" w:customStyle="1" w:styleId="WW8Num103z1">
    <w:name w:val="WW8Num103z1"/>
    <w:rsid w:val="009F4E48"/>
    <w:rPr>
      <w:rFonts w:ascii="Symbol" w:hAnsi="Symbol" w:hint="default"/>
    </w:rPr>
  </w:style>
  <w:style w:type="character" w:customStyle="1" w:styleId="WW8Num103z2">
    <w:name w:val="WW8Num103z2"/>
    <w:rsid w:val="009F4E48"/>
    <w:rPr>
      <w:rFonts w:ascii="Wingdings" w:hAnsi="Wingdings" w:hint="default"/>
    </w:rPr>
  </w:style>
  <w:style w:type="character" w:customStyle="1" w:styleId="WW8Num103z4">
    <w:name w:val="WW8Num103z4"/>
    <w:rsid w:val="009F4E48"/>
    <w:rPr>
      <w:rFonts w:ascii="Courier New" w:hAnsi="Courier New" w:cs="Courier New" w:hint="default"/>
    </w:rPr>
  </w:style>
  <w:style w:type="character" w:customStyle="1" w:styleId="WW8Num104z0">
    <w:name w:val="WW8Num104z0"/>
    <w:rsid w:val="009F4E48"/>
    <w:rPr>
      <w:rFonts w:ascii="Courier New" w:hAnsi="Courier New" w:cs="Courier New" w:hint="default"/>
    </w:rPr>
  </w:style>
  <w:style w:type="character" w:customStyle="1" w:styleId="WW8Num104z1">
    <w:name w:val="WW8Num104z1"/>
    <w:rsid w:val="009F4E48"/>
    <w:rPr>
      <w:rFonts w:ascii="Courier New" w:hAnsi="Courier New" w:cs="Courier New" w:hint="default"/>
    </w:rPr>
  </w:style>
  <w:style w:type="character" w:customStyle="1" w:styleId="WW8Num104z2">
    <w:name w:val="WW8Num104z2"/>
    <w:rsid w:val="009F4E48"/>
    <w:rPr>
      <w:rFonts w:ascii="Wingdings" w:hAnsi="Wingdings" w:hint="default"/>
    </w:rPr>
  </w:style>
  <w:style w:type="character" w:customStyle="1" w:styleId="WW8Num104z3">
    <w:name w:val="WW8Num104z3"/>
    <w:rsid w:val="009F4E48"/>
    <w:rPr>
      <w:rFonts w:ascii="Symbol" w:hAnsi="Symbol" w:hint="default"/>
    </w:rPr>
  </w:style>
  <w:style w:type="character" w:customStyle="1" w:styleId="WW8Num105z0">
    <w:name w:val="WW8Num105z0"/>
    <w:rsid w:val="009F4E48"/>
    <w:rPr>
      <w:rFonts w:ascii="Courier New" w:hAnsi="Courier New" w:cs="Courier New" w:hint="default"/>
    </w:rPr>
  </w:style>
  <w:style w:type="character" w:customStyle="1" w:styleId="WW8Num105z3">
    <w:name w:val="WW8Num105z3"/>
    <w:rsid w:val="009F4E48"/>
    <w:rPr>
      <w:rFonts w:ascii="Symbol" w:hAnsi="Symbol" w:hint="default"/>
    </w:rPr>
  </w:style>
  <w:style w:type="character" w:customStyle="1" w:styleId="WW8Num105z4">
    <w:name w:val="WW8Num105z4"/>
    <w:rsid w:val="009F4E48"/>
    <w:rPr>
      <w:rFonts w:ascii="Courier New" w:hAnsi="Courier New" w:cs="Courier New" w:hint="default"/>
    </w:rPr>
  </w:style>
  <w:style w:type="character" w:customStyle="1" w:styleId="WW8Num105z5">
    <w:name w:val="WW8Num105z5"/>
    <w:rsid w:val="009F4E48"/>
    <w:rPr>
      <w:rFonts w:ascii="Wingdings" w:hAnsi="Wingdings" w:hint="default"/>
    </w:rPr>
  </w:style>
  <w:style w:type="character" w:customStyle="1" w:styleId="WW8Num106z0">
    <w:name w:val="WW8Num106z0"/>
    <w:rsid w:val="009F4E48"/>
    <w:rPr>
      <w:rFonts w:ascii="Courier New" w:hAnsi="Courier New" w:cs="Courier New" w:hint="default"/>
    </w:rPr>
  </w:style>
  <w:style w:type="character" w:customStyle="1" w:styleId="WW8Num106z2">
    <w:name w:val="WW8Num106z2"/>
    <w:rsid w:val="009F4E48"/>
    <w:rPr>
      <w:rFonts w:ascii="Wingdings" w:hAnsi="Wingdings" w:hint="default"/>
    </w:rPr>
  </w:style>
  <w:style w:type="character" w:customStyle="1" w:styleId="WW8Num106z3">
    <w:name w:val="WW8Num106z3"/>
    <w:rsid w:val="009F4E48"/>
    <w:rPr>
      <w:rFonts w:ascii="Symbol" w:hAnsi="Symbol" w:hint="default"/>
    </w:rPr>
  </w:style>
  <w:style w:type="character" w:customStyle="1" w:styleId="WW8Num107z0">
    <w:name w:val="WW8Num107z0"/>
    <w:rsid w:val="009F4E48"/>
    <w:rPr>
      <w:rFonts w:ascii="Courier New" w:hAnsi="Courier New" w:cs="Courier New" w:hint="default"/>
    </w:rPr>
  </w:style>
  <w:style w:type="character" w:customStyle="1" w:styleId="WW8Num107z1">
    <w:name w:val="WW8Num107z1"/>
    <w:rsid w:val="009F4E48"/>
    <w:rPr>
      <w:rFonts w:ascii="Courier New" w:hAnsi="Courier New" w:cs="Courier New" w:hint="default"/>
    </w:rPr>
  </w:style>
  <w:style w:type="character" w:customStyle="1" w:styleId="WW8Num107z2">
    <w:name w:val="WW8Num107z2"/>
    <w:rsid w:val="009F4E48"/>
    <w:rPr>
      <w:rFonts w:ascii="Wingdings" w:hAnsi="Wingdings" w:hint="default"/>
    </w:rPr>
  </w:style>
  <w:style w:type="character" w:customStyle="1" w:styleId="WW8Num107z3">
    <w:name w:val="WW8Num107z3"/>
    <w:rsid w:val="009F4E48"/>
    <w:rPr>
      <w:rFonts w:ascii="Symbol" w:hAnsi="Symbol" w:hint="default"/>
    </w:rPr>
  </w:style>
  <w:style w:type="character" w:customStyle="1" w:styleId="WW8Num108z0">
    <w:name w:val="WW8Num108z0"/>
    <w:rsid w:val="009F4E48"/>
    <w:rPr>
      <w:rFonts w:ascii="Times New Roman" w:hAnsi="Times New Roman" w:cs="Times New Roman" w:hint="default"/>
    </w:rPr>
  </w:style>
  <w:style w:type="character" w:customStyle="1" w:styleId="WW8Num109z0">
    <w:name w:val="WW8Num109z0"/>
    <w:rsid w:val="009F4E48"/>
    <w:rPr>
      <w:rFonts w:ascii="Courier New" w:hAnsi="Courier New" w:cs="Courier New" w:hint="default"/>
    </w:rPr>
  </w:style>
  <w:style w:type="character" w:customStyle="1" w:styleId="WW8Num109z2">
    <w:name w:val="WW8Num109z2"/>
    <w:rsid w:val="009F4E48"/>
    <w:rPr>
      <w:rFonts w:ascii="Wingdings" w:hAnsi="Wingdings" w:hint="default"/>
    </w:rPr>
  </w:style>
  <w:style w:type="character" w:customStyle="1" w:styleId="WW8Num109z3">
    <w:name w:val="WW8Num109z3"/>
    <w:rsid w:val="009F4E48"/>
    <w:rPr>
      <w:rFonts w:ascii="Symbol" w:hAnsi="Symbol" w:hint="default"/>
    </w:rPr>
  </w:style>
  <w:style w:type="character" w:customStyle="1" w:styleId="WW8Num110z0">
    <w:name w:val="WW8Num110z0"/>
    <w:rsid w:val="009F4E48"/>
    <w:rPr>
      <w:rFonts w:ascii="Courier New" w:hAnsi="Courier New" w:cs="Courier New" w:hint="default"/>
    </w:rPr>
  </w:style>
  <w:style w:type="character" w:customStyle="1" w:styleId="WW8Num110z2">
    <w:name w:val="WW8Num110z2"/>
    <w:rsid w:val="009F4E48"/>
    <w:rPr>
      <w:rFonts w:ascii="Wingdings" w:hAnsi="Wingdings" w:hint="default"/>
    </w:rPr>
  </w:style>
  <w:style w:type="character" w:customStyle="1" w:styleId="WW8Num110z3">
    <w:name w:val="WW8Num110z3"/>
    <w:rsid w:val="009F4E48"/>
    <w:rPr>
      <w:rFonts w:ascii="Symbol" w:hAnsi="Symbol" w:hint="default"/>
    </w:rPr>
  </w:style>
  <w:style w:type="character" w:customStyle="1" w:styleId="WW8Num111z0">
    <w:name w:val="WW8Num111z0"/>
    <w:rsid w:val="009F4E48"/>
    <w:rPr>
      <w:rFonts w:ascii="Courier New" w:hAnsi="Courier New" w:cs="Courier New" w:hint="default"/>
    </w:rPr>
  </w:style>
  <w:style w:type="character" w:customStyle="1" w:styleId="WW8Num111z1">
    <w:name w:val="WW8Num111z1"/>
    <w:rsid w:val="009F4E48"/>
    <w:rPr>
      <w:rFonts w:ascii="Courier New" w:hAnsi="Courier New" w:cs="Courier New" w:hint="default"/>
    </w:rPr>
  </w:style>
  <w:style w:type="character" w:customStyle="1" w:styleId="WW8Num111z2">
    <w:name w:val="WW8Num111z2"/>
    <w:rsid w:val="009F4E48"/>
    <w:rPr>
      <w:rFonts w:ascii="Wingdings" w:hAnsi="Wingdings" w:hint="default"/>
    </w:rPr>
  </w:style>
  <w:style w:type="character" w:customStyle="1" w:styleId="WW8Num111z3">
    <w:name w:val="WW8Num111z3"/>
    <w:rsid w:val="009F4E48"/>
    <w:rPr>
      <w:rFonts w:ascii="Symbol" w:hAnsi="Symbol" w:hint="default"/>
    </w:rPr>
  </w:style>
  <w:style w:type="character" w:customStyle="1" w:styleId="WW8Num112z1">
    <w:name w:val="WW8Num112z1"/>
    <w:rsid w:val="009F4E48"/>
    <w:rPr>
      <w:rFonts w:ascii="Symbol" w:hAnsi="Symbol" w:hint="default"/>
    </w:rPr>
  </w:style>
  <w:style w:type="character" w:customStyle="1" w:styleId="WW8Num113z0">
    <w:name w:val="WW8Num113z0"/>
    <w:rsid w:val="009F4E48"/>
    <w:rPr>
      <w:b/>
      <w:bCs w:val="0"/>
    </w:rPr>
  </w:style>
  <w:style w:type="character" w:customStyle="1" w:styleId="WW8Num114z0">
    <w:name w:val="WW8Num114z0"/>
    <w:rsid w:val="009F4E48"/>
    <w:rPr>
      <w:rFonts w:ascii="Courier New" w:hAnsi="Courier New" w:cs="Courier New" w:hint="default"/>
    </w:rPr>
  </w:style>
  <w:style w:type="character" w:customStyle="1" w:styleId="WW8Num114z2">
    <w:name w:val="WW8Num114z2"/>
    <w:rsid w:val="009F4E48"/>
    <w:rPr>
      <w:rFonts w:ascii="Wingdings" w:hAnsi="Wingdings" w:hint="default"/>
    </w:rPr>
  </w:style>
  <w:style w:type="character" w:customStyle="1" w:styleId="WW8Num114z3">
    <w:name w:val="WW8Num114z3"/>
    <w:rsid w:val="009F4E48"/>
    <w:rPr>
      <w:rFonts w:ascii="Symbol" w:hAnsi="Symbol" w:hint="default"/>
    </w:rPr>
  </w:style>
  <w:style w:type="character" w:customStyle="1" w:styleId="WW8Num114z4">
    <w:name w:val="WW8Num114z4"/>
    <w:rsid w:val="009F4E48"/>
    <w:rPr>
      <w:rFonts w:ascii="Courier New" w:hAnsi="Courier New" w:cs="Courier New" w:hint="default"/>
    </w:rPr>
  </w:style>
  <w:style w:type="character" w:customStyle="1" w:styleId="WW8Num115z0">
    <w:name w:val="WW8Num115z0"/>
    <w:rsid w:val="009F4E48"/>
    <w:rPr>
      <w:rFonts w:ascii="Courier New" w:hAnsi="Courier New" w:cs="Courier New" w:hint="default"/>
    </w:rPr>
  </w:style>
  <w:style w:type="character" w:customStyle="1" w:styleId="WW8Num115z2">
    <w:name w:val="WW8Num115z2"/>
    <w:rsid w:val="009F4E48"/>
    <w:rPr>
      <w:rFonts w:ascii="Wingdings" w:hAnsi="Wingdings" w:hint="default"/>
    </w:rPr>
  </w:style>
  <w:style w:type="character" w:customStyle="1" w:styleId="WW8Num115z3">
    <w:name w:val="WW8Num115z3"/>
    <w:rsid w:val="009F4E48"/>
    <w:rPr>
      <w:rFonts w:ascii="Symbol" w:hAnsi="Symbol" w:hint="default"/>
    </w:rPr>
  </w:style>
  <w:style w:type="character" w:customStyle="1" w:styleId="WW8Num116z0">
    <w:name w:val="WW8Num116z0"/>
    <w:rsid w:val="009F4E48"/>
    <w:rPr>
      <w:rFonts w:ascii="Courier New" w:hAnsi="Courier New" w:cs="Courier New" w:hint="default"/>
    </w:rPr>
  </w:style>
  <w:style w:type="character" w:customStyle="1" w:styleId="WW8Num116z1">
    <w:name w:val="WW8Num116z1"/>
    <w:rsid w:val="009F4E48"/>
    <w:rPr>
      <w:rFonts w:ascii="Courier New" w:hAnsi="Courier New" w:cs="Courier New" w:hint="default"/>
    </w:rPr>
  </w:style>
  <w:style w:type="character" w:customStyle="1" w:styleId="WW8Num116z2">
    <w:name w:val="WW8Num116z2"/>
    <w:rsid w:val="009F4E48"/>
    <w:rPr>
      <w:rFonts w:ascii="Wingdings" w:hAnsi="Wingdings" w:hint="default"/>
    </w:rPr>
  </w:style>
  <w:style w:type="character" w:customStyle="1" w:styleId="WW8Num116z3">
    <w:name w:val="WW8Num116z3"/>
    <w:rsid w:val="009F4E48"/>
    <w:rPr>
      <w:rFonts w:ascii="Symbol" w:hAnsi="Symbol" w:hint="default"/>
    </w:rPr>
  </w:style>
  <w:style w:type="character" w:customStyle="1" w:styleId="WW8Num117z1">
    <w:name w:val="WW8Num117z1"/>
    <w:rsid w:val="009F4E48"/>
    <w:rPr>
      <w:rFonts w:ascii="Courier New" w:hAnsi="Courier New" w:cs="Courier New" w:hint="default"/>
    </w:rPr>
  </w:style>
  <w:style w:type="character" w:customStyle="1" w:styleId="WW8Num117z2">
    <w:name w:val="WW8Num117z2"/>
    <w:rsid w:val="009F4E48"/>
    <w:rPr>
      <w:b/>
      <w:bCs w:val="0"/>
    </w:rPr>
  </w:style>
  <w:style w:type="character" w:customStyle="1" w:styleId="WW8Num118z0">
    <w:name w:val="WW8Num118z0"/>
    <w:rsid w:val="009F4E48"/>
    <w:rPr>
      <w:rFonts w:ascii="Courier New" w:hAnsi="Courier New" w:cs="Courier New" w:hint="default"/>
    </w:rPr>
  </w:style>
  <w:style w:type="character" w:customStyle="1" w:styleId="WW8Num118z2">
    <w:name w:val="WW8Num118z2"/>
    <w:rsid w:val="009F4E48"/>
    <w:rPr>
      <w:rFonts w:ascii="Wingdings" w:hAnsi="Wingdings" w:hint="default"/>
    </w:rPr>
  </w:style>
  <w:style w:type="character" w:customStyle="1" w:styleId="WW8Num118z3">
    <w:name w:val="WW8Num118z3"/>
    <w:rsid w:val="009F4E48"/>
    <w:rPr>
      <w:rFonts w:ascii="Symbol" w:hAnsi="Symbol" w:hint="default"/>
    </w:rPr>
  </w:style>
  <w:style w:type="character" w:customStyle="1" w:styleId="WW8Num119z1">
    <w:name w:val="WW8Num119z1"/>
    <w:rsid w:val="009F4E48"/>
    <w:rPr>
      <w:rFonts w:ascii="Symbol" w:hAnsi="Symbol" w:hint="default"/>
    </w:rPr>
  </w:style>
  <w:style w:type="character" w:customStyle="1" w:styleId="WW8Num120z0">
    <w:name w:val="WW8Num120z0"/>
    <w:rsid w:val="009F4E48"/>
    <w:rPr>
      <w:rFonts w:ascii="Courier New" w:hAnsi="Courier New" w:cs="Courier New" w:hint="default"/>
    </w:rPr>
  </w:style>
  <w:style w:type="character" w:customStyle="1" w:styleId="WW8Num120z2">
    <w:name w:val="WW8Num120z2"/>
    <w:rsid w:val="009F4E48"/>
    <w:rPr>
      <w:rFonts w:ascii="Wingdings" w:hAnsi="Wingdings" w:hint="default"/>
    </w:rPr>
  </w:style>
  <w:style w:type="character" w:customStyle="1" w:styleId="WW8Num120z3">
    <w:name w:val="WW8Num120z3"/>
    <w:rsid w:val="009F4E48"/>
    <w:rPr>
      <w:rFonts w:ascii="Symbol" w:hAnsi="Symbol" w:hint="default"/>
    </w:rPr>
  </w:style>
  <w:style w:type="character" w:customStyle="1" w:styleId="WW8Num121z0">
    <w:name w:val="WW8Num121z0"/>
    <w:rsid w:val="009F4E48"/>
    <w:rPr>
      <w:rFonts w:ascii="Courier New" w:hAnsi="Courier New" w:cs="Courier New" w:hint="default"/>
    </w:rPr>
  </w:style>
  <w:style w:type="character" w:customStyle="1" w:styleId="WW8Num121z2">
    <w:name w:val="WW8Num121z2"/>
    <w:rsid w:val="009F4E48"/>
    <w:rPr>
      <w:rFonts w:ascii="Wingdings" w:hAnsi="Wingdings" w:hint="default"/>
    </w:rPr>
  </w:style>
  <w:style w:type="character" w:customStyle="1" w:styleId="WW8Num121z3">
    <w:name w:val="WW8Num121z3"/>
    <w:rsid w:val="009F4E48"/>
    <w:rPr>
      <w:rFonts w:ascii="Symbol" w:hAnsi="Symbol" w:hint="default"/>
    </w:rPr>
  </w:style>
  <w:style w:type="character" w:customStyle="1" w:styleId="WW8Num122z0">
    <w:name w:val="WW8Num122z0"/>
    <w:rsid w:val="009F4E48"/>
    <w:rPr>
      <w:rFonts w:ascii="Courier New" w:hAnsi="Courier New" w:cs="Courier New" w:hint="default"/>
    </w:rPr>
  </w:style>
  <w:style w:type="character" w:customStyle="1" w:styleId="WW8Num122z1">
    <w:name w:val="WW8Num122z1"/>
    <w:rsid w:val="009F4E48"/>
    <w:rPr>
      <w:rFonts w:ascii="Courier New" w:hAnsi="Courier New" w:cs="Courier New" w:hint="default"/>
    </w:rPr>
  </w:style>
  <w:style w:type="character" w:customStyle="1" w:styleId="WW8Num122z2">
    <w:name w:val="WW8Num122z2"/>
    <w:rsid w:val="009F4E48"/>
    <w:rPr>
      <w:rFonts w:ascii="Wingdings" w:hAnsi="Wingdings" w:hint="default"/>
    </w:rPr>
  </w:style>
  <w:style w:type="character" w:customStyle="1" w:styleId="WW8Num122z3">
    <w:name w:val="WW8Num122z3"/>
    <w:rsid w:val="009F4E48"/>
    <w:rPr>
      <w:rFonts w:ascii="Symbol" w:hAnsi="Symbol" w:hint="default"/>
    </w:rPr>
  </w:style>
  <w:style w:type="character" w:customStyle="1" w:styleId="WW8Num123z0">
    <w:name w:val="WW8Num123z0"/>
    <w:rsid w:val="009F4E48"/>
    <w:rPr>
      <w:rFonts w:ascii="Courier New" w:hAnsi="Courier New" w:cs="Courier New" w:hint="default"/>
    </w:rPr>
  </w:style>
  <w:style w:type="character" w:customStyle="1" w:styleId="WW8Num123z2">
    <w:name w:val="WW8Num123z2"/>
    <w:rsid w:val="009F4E48"/>
    <w:rPr>
      <w:rFonts w:ascii="Wingdings" w:hAnsi="Wingdings" w:hint="default"/>
    </w:rPr>
  </w:style>
  <w:style w:type="character" w:customStyle="1" w:styleId="WW8Num123z3">
    <w:name w:val="WW8Num123z3"/>
    <w:rsid w:val="009F4E48"/>
    <w:rPr>
      <w:rFonts w:ascii="Symbol" w:hAnsi="Symbol" w:hint="default"/>
    </w:rPr>
  </w:style>
  <w:style w:type="character" w:customStyle="1" w:styleId="WW8Num124z0">
    <w:name w:val="WW8Num124z0"/>
    <w:rsid w:val="009F4E48"/>
    <w:rPr>
      <w:rFonts w:ascii="Courier New" w:hAnsi="Courier New" w:cs="Courier New" w:hint="default"/>
    </w:rPr>
  </w:style>
  <w:style w:type="character" w:customStyle="1" w:styleId="WW8Num124z2">
    <w:name w:val="WW8Num124z2"/>
    <w:rsid w:val="009F4E48"/>
    <w:rPr>
      <w:rFonts w:ascii="Wingdings" w:hAnsi="Wingdings" w:hint="default"/>
    </w:rPr>
  </w:style>
  <w:style w:type="character" w:customStyle="1" w:styleId="WW8Num124z3">
    <w:name w:val="WW8Num124z3"/>
    <w:rsid w:val="009F4E48"/>
    <w:rPr>
      <w:rFonts w:ascii="Symbol" w:hAnsi="Symbol" w:hint="default"/>
    </w:rPr>
  </w:style>
  <w:style w:type="character" w:customStyle="1" w:styleId="WW8Num125z0">
    <w:name w:val="WW8Num125z0"/>
    <w:rsid w:val="009F4E48"/>
    <w:rPr>
      <w:rFonts w:ascii="Courier New" w:hAnsi="Courier New" w:cs="Courier New" w:hint="default"/>
    </w:rPr>
  </w:style>
  <w:style w:type="character" w:customStyle="1" w:styleId="WW8Num125z2">
    <w:name w:val="WW8Num125z2"/>
    <w:rsid w:val="009F4E48"/>
    <w:rPr>
      <w:rFonts w:ascii="Wingdings" w:hAnsi="Wingdings" w:hint="default"/>
    </w:rPr>
  </w:style>
  <w:style w:type="character" w:customStyle="1" w:styleId="WW8Num125z3">
    <w:name w:val="WW8Num125z3"/>
    <w:rsid w:val="009F4E48"/>
    <w:rPr>
      <w:rFonts w:ascii="Symbol" w:hAnsi="Symbol" w:hint="default"/>
    </w:rPr>
  </w:style>
  <w:style w:type="character" w:customStyle="1" w:styleId="WW8Num126z1">
    <w:name w:val="WW8Num126z1"/>
    <w:rsid w:val="009F4E48"/>
    <w:rPr>
      <w:rFonts w:ascii="Courier New" w:hAnsi="Courier New" w:cs="Courier New" w:hint="default"/>
    </w:rPr>
  </w:style>
  <w:style w:type="character" w:customStyle="1" w:styleId="WW8Num126z2">
    <w:name w:val="WW8Num126z2"/>
    <w:rsid w:val="009F4E48"/>
    <w:rPr>
      <w:rFonts w:ascii="Courier New" w:hAnsi="Courier New" w:cs="Courier New" w:hint="default"/>
    </w:rPr>
  </w:style>
  <w:style w:type="character" w:customStyle="1" w:styleId="WW8Num127z0">
    <w:name w:val="WW8Num127z0"/>
    <w:rsid w:val="009F4E48"/>
    <w:rPr>
      <w:rFonts w:ascii="Courier New" w:hAnsi="Courier New" w:cs="Courier New" w:hint="default"/>
    </w:rPr>
  </w:style>
  <w:style w:type="character" w:customStyle="1" w:styleId="WW8Num127z2">
    <w:name w:val="WW8Num127z2"/>
    <w:rsid w:val="009F4E48"/>
    <w:rPr>
      <w:rFonts w:ascii="Wingdings" w:hAnsi="Wingdings" w:hint="default"/>
    </w:rPr>
  </w:style>
  <w:style w:type="character" w:customStyle="1" w:styleId="WW8Num127z3">
    <w:name w:val="WW8Num127z3"/>
    <w:rsid w:val="009F4E48"/>
    <w:rPr>
      <w:rFonts w:ascii="Symbol" w:hAnsi="Symbol" w:hint="default"/>
    </w:rPr>
  </w:style>
  <w:style w:type="character" w:customStyle="1" w:styleId="WW8Num128z0">
    <w:name w:val="WW8Num128z0"/>
    <w:rsid w:val="009F4E48"/>
    <w:rPr>
      <w:rFonts w:ascii="Courier New" w:hAnsi="Courier New" w:cs="Courier New" w:hint="default"/>
    </w:rPr>
  </w:style>
  <w:style w:type="character" w:customStyle="1" w:styleId="WW8Num128z1">
    <w:name w:val="WW8Num128z1"/>
    <w:rsid w:val="009F4E48"/>
    <w:rPr>
      <w:rFonts w:ascii="Courier New" w:hAnsi="Courier New" w:cs="Courier New" w:hint="default"/>
    </w:rPr>
  </w:style>
  <w:style w:type="character" w:customStyle="1" w:styleId="WW8Num128z2">
    <w:name w:val="WW8Num128z2"/>
    <w:rsid w:val="009F4E48"/>
    <w:rPr>
      <w:rFonts w:ascii="Wingdings" w:hAnsi="Wingdings" w:hint="default"/>
    </w:rPr>
  </w:style>
  <w:style w:type="character" w:customStyle="1" w:styleId="WW8Num128z3">
    <w:name w:val="WW8Num128z3"/>
    <w:rsid w:val="009F4E48"/>
    <w:rPr>
      <w:rFonts w:ascii="Symbol" w:hAnsi="Symbol" w:hint="default"/>
    </w:rPr>
  </w:style>
  <w:style w:type="character" w:customStyle="1" w:styleId="WW8Num129z0">
    <w:name w:val="WW8Num129z0"/>
    <w:rsid w:val="009F4E48"/>
    <w:rPr>
      <w:rFonts w:ascii="Courier New" w:hAnsi="Courier New" w:cs="Courier New" w:hint="default"/>
    </w:rPr>
  </w:style>
  <w:style w:type="character" w:customStyle="1" w:styleId="WW8Num129z1">
    <w:name w:val="WW8Num129z1"/>
    <w:rsid w:val="009F4E48"/>
    <w:rPr>
      <w:rFonts w:ascii="Courier New" w:hAnsi="Courier New" w:cs="Courier New" w:hint="default"/>
    </w:rPr>
  </w:style>
  <w:style w:type="character" w:customStyle="1" w:styleId="WW8Num129z3">
    <w:name w:val="WW8Num129z3"/>
    <w:rsid w:val="009F4E48"/>
    <w:rPr>
      <w:rFonts w:ascii="Symbol" w:hAnsi="Symbol" w:hint="default"/>
    </w:rPr>
  </w:style>
  <w:style w:type="character" w:customStyle="1" w:styleId="WW8Num129z5">
    <w:name w:val="WW8Num129z5"/>
    <w:rsid w:val="009F4E48"/>
    <w:rPr>
      <w:rFonts w:ascii="Wingdings" w:hAnsi="Wingdings" w:hint="default"/>
    </w:rPr>
  </w:style>
  <w:style w:type="character" w:customStyle="1" w:styleId="WW8Num130z0">
    <w:name w:val="WW8Num130z0"/>
    <w:rsid w:val="009F4E48"/>
    <w:rPr>
      <w:rFonts w:ascii="Courier New" w:hAnsi="Courier New" w:cs="Courier New" w:hint="default"/>
    </w:rPr>
  </w:style>
  <w:style w:type="character" w:customStyle="1" w:styleId="WW8Num130z2">
    <w:name w:val="WW8Num130z2"/>
    <w:rsid w:val="009F4E48"/>
    <w:rPr>
      <w:rFonts w:ascii="Wingdings" w:hAnsi="Wingdings" w:hint="default"/>
    </w:rPr>
  </w:style>
  <w:style w:type="character" w:customStyle="1" w:styleId="WW8Num130z3">
    <w:name w:val="WW8Num130z3"/>
    <w:rsid w:val="009F4E48"/>
    <w:rPr>
      <w:rFonts w:ascii="Symbol" w:hAnsi="Symbol" w:hint="default"/>
    </w:rPr>
  </w:style>
  <w:style w:type="character" w:customStyle="1" w:styleId="WW8Num131z0">
    <w:name w:val="WW8Num131z0"/>
    <w:rsid w:val="009F4E48"/>
    <w:rPr>
      <w:rFonts w:ascii="Courier New" w:hAnsi="Courier New" w:cs="Courier New" w:hint="default"/>
    </w:rPr>
  </w:style>
  <w:style w:type="character" w:customStyle="1" w:styleId="WW8Num131z2">
    <w:name w:val="WW8Num131z2"/>
    <w:rsid w:val="009F4E48"/>
    <w:rPr>
      <w:rFonts w:ascii="Wingdings" w:hAnsi="Wingdings" w:hint="default"/>
    </w:rPr>
  </w:style>
  <w:style w:type="character" w:customStyle="1" w:styleId="WW8Num131z3">
    <w:name w:val="WW8Num131z3"/>
    <w:rsid w:val="009F4E48"/>
    <w:rPr>
      <w:rFonts w:ascii="Symbol" w:hAnsi="Symbol" w:hint="default"/>
    </w:rPr>
  </w:style>
  <w:style w:type="character" w:customStyle="1" w:styleId="WW8Num132z0">
    <w:name w:val="WW8Num132z0"/>
    <w:rsid w:val="009F4E48"/>
    <w:rPr>
      <w:rFonts w:ascii="Courier New" w:hAnsi="Courier New" w:cs="Courier New" w:hint="default"/>
    </w:rPr>
  </w:style>
  <w:style w:type="character" w:customStyle="1" w:styleId="WW8Num132z1">
    <w:name w:val="WW8Num132z1"/>
    <w:rsid w:val="009F4E48"/>
    <w:rPr>
      <w:rFonts w:ascii="Courier New" w:hAnsi="Courier New" w:cs="Courier New" w:hint="default"/>
    </w:rPr>
  </w:style>
  <w:style w:type="character" w:customStyle="1" w:styleId="WW8Num132z2">
    <w:name w:val="WW8Num132z2"/>
    <w:rsid w:val="009F4E48"/>
    <w:rPr>
      <w:rFonts w:ascii="Wingdings" w:hAnsi="Wingdings" w:hint="default"/>
    </w:rPr>
  </w:style>
  <w:style w:type="character" w:customStyle="1" w:styleId="WW8Num132z3">
    <w:name w:val="WW8Num132z3"/>
    <w:rsid w:val="009F4E48"/>
    <w:rPr>
      <w:rFonts w:ascii="Symbol" w:hAnsi="Symbol" w:hint="default"/>
    </w:rPr>
  </w:style>
  <w:style w:type="character" w:customStyle="1" w:styleId="WW8Num133z0">
    <w:name w:val="WW8Num133z0"/>
    <w:rsid w:val="009F4E48"/>
    <w:rPr>
      <w:rFonts w:ascii="Courier New" w:hAnsi="Courier New" w:cs="Courier New" w:hint="default"/>
    </w:rPr>
  </w:style>
  <w:style w:type="character" w:customStyle="1" w:styleId="WW8Num133z2">
    <w:name w:val="WW8Num133z2"/>
    <w:rsid w:val="009F4E48"/>
    <w:rPr>
      <w:rFonts w:ascii="Wingdings" w:hAnsi="Wingdings" w:hint="default"/>
    </w:rPr>
  </w:style>
  <w:style w:type="character" w:customStyle="1" w:styleId="WW8Num133z3">
    <w:name w:val="WW8Num133z3"/>
    <w:rsid w:val="009F4E48"/>
    <w:rPr>
      <w:rFonts w:ascii="Symbol" w:hAnsi="Symbol" w:hint="default"/>
    </w:rPr>
  </w:style>
  <w:style w:type="character" w:customStyle="1" w:styleId="WW8Num134z0">
    <w:name w:val="WW8Num134z0"/>
    <w:rsid w:val="009F4E48"/>
    <w:rPr>
      <w:rFonts w:ascii="Times New Roman" w:hAnsi="Times New Roman" w:cs="Times New Roman" w:hint="default"/>
    </w:rPr>
  </w:style>
  <w:style w:type="character" w:customStyle="1" w:styleId="WW8Num135z0">
    <w:name w:val="WW8Num135z0"/>
    <w:rsid w:val="009F4E48"/>
    <w:rPr>
      <w:rFonts w:ascii="Courier New" w:hAnsi="Courier New" w:cs="Courier New" w:hint="default"/>
    </w:rPr>
  </w:style>
  <w:style w:type="character" w:customStyle="1" w:styleId="WW8Num135z2">
    <w:name w:val="WW8Num135z2"/>
    <w:rsid w:val="009F4E48"/>
    <w:rPr>
      <w:rFonts w:ascii="Wingdings" w:hAnsi="Wingdings" w:hint="default"/>
    </w:rPr>
  </w:style>
  <w:style w:type="character" w:customStyle="1" w:styleId="WW8Num135z3">
    <w:name w:val="WW8Num135z3"/>
    <w:rsid w:val="009F4E48"/>
    <w:rPr>
      <w:rFonts w:ascii="Symbol" w:hAnsi="Symbol" w:hint="default"/>
    </w:rPr>
  </w:style>
  <w:style w:type="character" w:customStyle="1" w:styleId="WW8Num136z0">
    <w:name w:val="WW8Num136z0"/>
    <w:rsid w:val="009F4E48"/>
    <w:rPr>
      <w:rFonts w:ascii="Courier New" w:hAnsi="Courier New" w:cs="Courier New" w:hint="default"/>
    </w:rPr>
  </w:style>
  <w:style w:type="character" w:customStyle="1" w:styleId="WW8Num136z1">
    <w:name w:val="WW8Num136z1"/>
    <w:rsid w:val="009F4E48"/>
    <w:rPr>
      <w:rFonts w:ascii="Courier New" w:hAnsi="Courier New" w:cs="Courier New" w:hint="default"/>
    </w:rPr>
  </w:style>
  <w:style w:type="character" w:customStyle="1" w:styleId="WW8Num136z2">
    <w:name w:val="WW8Num136z2"/>
    <w:rsid w:val="009F4E48"/>
    <w:rPr>
      <w:rFonts w:ascii="Wingdings" w:hAnsi="Wingdings" w:hint="default"/>
    </w:rPr>
  </w:style>
  <w:style w:type="character" w:customStyle="1" w:styleId="WW8Num136z3">
    <w:name w:val="WW8Num136z3"/>
    <w:rsid w:val="009F4E48"/>
    <w:rPr>
      <w:rFonts w:ascii="Symbol" w:hAnsi="Symbol" w:hint="default"/>
    </w:rPr>
  </w:style>
  <w:style w:type="character" w:customStyle="1" w:styleId="WW8Num137z0">
    <w:name w:val="WW8Num137z0"/>
    <w:rsid w:val="009F4E48"/>
    <w:rPr>
      <w:rFonts w:ascii="Courier New" w:hAnsi="Courier New" w:cs="Courier New" w:hint="default"/>
    </w:rPr>
  </w:style>
  <w:style w:type="character" w:customStyle="1" w:styleId="WW8Num137z2">
    <w:name w:val="WW8Num137z2"/>
    <w:rsid w:val="009F4E48"/>
    <w:rPr>
      <w:rFonts w:ascii="Wingdings" w:hAnsi="Wingdings" w:hint="default"/>
    </w:rPr>
  </w:style>
  <w:style w:type="character" w:customStyle="1" w:styleId="WW8Num137z3">
    <w:name w:val="WW8Num137z3"/>
    <w:rsid w:val="009F4E48"/>
    <w:rPr>
      <w:rFonts w:ascii="Symbol" w:hAnsi="Symbol" w:hint="default"/>
    </w:rPr>
  </w:style>
  <w:style w:type="character" w:customStyle="1" w:styleId="WW8Num138z0">
    <w:name w:val="WW8Num138z0"/>
    <w:rsid w:val="009F4E48"/>
    <w:rPr>
      <w:rFonts w:ascii="Courier New" w:hAnsi="Courier New" w:cs="Courier New" w:hint="default"/>
    </w:rPr>
  </w:style>
  <w:style w:type="character" w:customStyle="1" w:styleId="WW8Num138z2">
    <w:name w:val="WW8Num138z2"/>
    <w:rsid w:val="009F4E48"/>
    <w:rPr>
      <w:rFonts w:ascii="Wingdings" w:hAnsi="Wingdings" w:hint="default"/>
    </w:rPr>
  </w:style>
  <w:style w:type="character" w:customStyle="1" w:styleId="WW8Num138z3">
    <w:name w:val="WW8Num138z3"/>
    <w:rsid w:val="009F4E48"/>
    <w:rPr>
      <w:rFonts w:ascii="Symbol" w:hAnsi="Symbol" w:hint="default"/>
    </w:rPr>
  </w:style>
  <w:style w:type="character" w:customStyle="1" w:styleId="WW8Num138z4">
    <w:name w:val="WW8Num138z4"/>
    <w:rsid w:val="009F4E48"/>
    <w:rPr>
      <w:rFonts w:ascii="Courier New" w:hAnsi="Courier New" w:cs="Courier New" w:hint="default"/>
    </w:rPr>
  </w:style>
  <w:style w:type="character" w:customStyle="1" w:styleId="WW8Num139z0">
    <w:name w:val="WW8Num139z0"/>
    <w:rsid w:val="009F4E48"/>
    <w:rPr>
      <w:rFonts w:ascii="Courier New" w:hAnsi="Courier New" w:cs="Courier New" w:hint="default"/>
    </w:rPr>
  </w:style>
  <w:style w:type="character" w:customStyle="1" w:styleId="WW8Num139z2">
    <w:name w:val="WW8Num139z2"/>
    <w:rsid w:val="009F4E48"/>
    <w:rPr>
      <w:rFonts w:ascii="Wingdings" w:hAnsi="Wingdings" w:hint="default"/>
    </w:rPr>
  </w:style>
  <w:style w:type="character" w:customStyle="1" w:styleId="WW8Num139z3">
    <w:name w:val="WW8Num139z3"/>
    <w:rsid w:val="009F4E48"/>
    <w:rPr>
      <w:rFonts w:ascii="Symbol" w:hAnsi="Symbol" w:hint="default"/>
    </w:rPr>
  </w:style>
  <w:style w:type="character" w:customStyle="1" w:styleId="WW8Num140z0">
    <w:name w:val="WW8Num140z0"/>
    <w:rsid w:val="009F4E48"/>
    <w:rPr>
      <w:rFonts w:ascii="Courier New" w:hAnsi="Courier New" w:cs="Courier New" w:hint="default"/>
    </w:rPr>
  </w:style>
  <w:style w:type="character" w:customStyle="1" w:styleId="WW8Num140z2">
    <w:name w:val="WW8Num140z2"/>
    <w:rsid w:val="009F4E48"/>
    <w:rPr>
      <w:rFonts w:ascii="Wingdings" w:hAnsi="Wingdings" w:hint="default"/>
    </w:rPr>
  </w:style>
  <w:style w:type="character" w:customStyle="1" w:styleId="WW8Num140z3">
    <w:name w:val="WW8Num140z3"/>
    <w:rsid w:val="009F4E48"/>
    <w:rPr>
      <w:rFonts w:ascii="Symbol" w:hAnsi="Symbol" w:hint="default"/>
    </w:rPr>
  </w:style>
  <w:style w:type="character" w:customStyle="1" w:styleId="WW8Num141z0">
    <w:name w:val="WW8Num141z0"/>
    <w:rsid w:val="009F4E48"/>
    <w:rPr>
      <w:rFonts w:ascii="Courier New" w:hAnsi="Courier New" w:cs="Courier New" w:hint="default"/>
    </w:rPr>
  </w:style>
  <w:style w:type="character" w:customStyle="1" w:styleId="WW8Num141z1">
    <w:name w:val="WW8Num141z1"/>
    <w:rsid w:val="009F4E48"/>
    <w:rPr>
      <w:rFonts w:ascii="Courier New" w:hAnsi="Courier New" w:cs="Courier New" w:hint="default"/>
    </w:rPr>
  </w:style>
  <w:style w:type="character" w:customStyle="1" w:styleId="WW8Num141z2">
    <w:name w:val="WW8Num141z2"/>
    <w:rsid w:val="009F4E48"/>
    <w:rPr>
      <w:rFonts w:ascii="Wingdings" w:hAnsi="Wingdings" w:hint="default"/>
    </w:rPr>
  </w:style>
  <w:style w:type="character" w:customStyle="1" w:styleId="WW8Num141z3">
    <w:name w:val="WW8Num141z3"/>
    <w:rsid w:val="009F4E48"/>
    <w:rPr>
      <w:rFonts w:ascii="Symbol" w:hAnsi="Symbol" w:hint="default"/>
    </w:rPr>
  </w:style>
  <w:style w:type="character" w:customStyle="1" w:styleId="WW8Num142z0">
    <w:name w:val="WW8Num142z0"/>
    <w:rsid w:val="009F4E48"/>
    <w:rPr>
      <w:rFonts w:ascii="Courier New" w:hAnsi="Courier New" w:cs="Courier New" w:hint="default"/>
    </w:rPr>
  </w:style>
  <w:style w:type="character" w:customStyle="1" w:styleId="WW8Num142z1">
    <w:name w:val="WW8Num142z1"/>
    <w:rsid w:val="009F4E48"/>
    <w:rPr>
      <w:rFonts w:ascii="Courier New" w:hAnsi="Courier New" w:cs="Courier New" w:hint="default"/>
    </w:rPr>
  </w:style>
  <w:style w:type="character" w:customStyle="1" w:styleId="WW8Num142z2">
    <w:name w:val="WW8Num142z2"/>
    <w:rsid w:val="009F4E48"/>
    <w:rPr>
      <w:rFonts w:ascii="Wingdings" w:hAnsi="Wingdings" w:hint="default"/>
    </w:rPr>
  </w:style>
  <w:style w:type="character" w:customStyle="1" w:styleId="WW8Num142z3">
    <w:name w:val="WW8Num142z3"/>
    <w:rsid w:val="009F4E48"/>
    <w:rPr>
      <w:rFonts w:ascii="Symbol" w:hAnsi="Symbol" w:hint="default"/>
    </w:rPr>
  </w:style>
  <w:style w:type="character" w:customStyle="1" w:styleId="18">
    <w:name w:val="Основной шрифт абзаца1"/>
    <w:rsid w:val="009F4E48"/>
  </w:style>
  <w:style w:type="paragraph" w:customStyle="1" w:styleId="afc">
    <w:name w:val="Знак"/>
    <w:basedOn w:val="a"/>
    <w:rsid w:val="009F4E4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4">
    <w:name w:val="Body Text 3"/>
    <w:basedOn w:val="a"/>
    <w:link w:val="35"/>
    <w:rsid w:val="009F4E48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9F4E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6">
    <w:name w:val="заголовок 2"/>
    <w:basedOn w:val="a"/>
    <w:next w:val="a"/>
    <w:rsid w:val="009F4E48"/>
    <w:pPr>
      <w:keepNext/>
      <w:autoSpaceDE w:val="0"/>
      <w:autoSpaceDN w:val="0"/>
      <w:ind w:firstLine="709"/>
      <w:jc w:val="both"/>
      <w:outlineLvl w:val="1"/>
    </w:pPr>
    <w:rPr>
      <w:rFonts w:ascii="Peterburg" w:hAnsi="Peterburg" w:cs="Peterburg"/>
      <w:i/>
      <w:iCs/>
    </w:rPr>
  </w:style>
  <w:style w:type="paragraph" w:customStyle="1" w:styleId="FranklinGothicMedium">
    <w:name w:val="Стиль Обычный (веб) + Franklin Gothic Medium"/>
    <w:basedOn w:val="af0"/>
    <w:rsid w:val="009F4E48"/>
    <w:pPr>
      <w:widowControl w:val="0"/>
      <w:autoSpaceDE w:val="0"/>
      <w:autoSpaceDN w:val="0"/>
      <w:adjustRightInd w:val="0"/>
    </w:pPr>
    <w:rPr>
      <w:rFonts w:cs="Arial"/>
      <w:sz w:val="20"/>
      <w:szCs w:val="20"/>
    </w:rPr>
  </w:style>
  <w:style w:type="paragraph" w:customStyle="1" w:styleId="Arial14">
    <w:name w:val="Стиль Arial 14 пт полужирный По центру"/>
    <w:basedOn w:val="a"/>
    <w:rsid w:val="009F4E48"/>
    <w:pPr>
      <w:widowControl w:val="0"/>
      <w:autoSpaceDE w:val="0"/>
      <w:autoSpaceDN w:val="0"/>
      <w:adjustRightInd w:val="0"/>
      <w:jc w:val="center"/>
    </w:pPr>
    <w:rPr>
      <w:rFonts w:cs="Arial"/>
      <w:b/>
      <w:bCs/>
      <w:sz w:val="28"/>
      <w:szCs w:val="20"/>
    </w:rPr>
  </w:style>
  <w:style w:type="paragraph" w:customStyle="1" w:styleId="19">
    <w:name w:val="Стиль1"/>
    <w:basedOn w:val="a"/>
    <w:rsid w:val="009F4E48"/>
    <w:pPr>
      <w:widowControl w:val="0"/>
      <w:autoSpaceDE w:val="0"/>
      <w:autoSpaceDN w:val="0"/>
      <w:adjustRightInd w:val="0"/>
      <w:snapToGrid w:val="0"/>
    </w:pPr>
    <w:rPr>
      <w:rFonts w:cs="Arial"/>
      <w:sz w:val="20"/>
      <w:szCs w:val="20"/>
    </w:rPr>
  </w:style>
  <w:style w:type="paragraph" w:styleId="afd">
    <w:name w:val="Plain Text"/>
    <w:basedOn w:val="a"/>
    <w:link w:val="afe"/>
    <w:rsid w:val="009F4E48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0"/>
    <w:link w:val="afd"/>
    <w:rsid w:val="009F4E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a">
    <w:name w:val="Абзац списка1"/>
    <w:basedOn w:val="a"/>
    <w:rsid w:val="004752F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enter">
    <w:name w:val="center"/>
    <w:basedOn w:val="a"/>
    <w:rsid w:val="004752F6"/>
    <w:pPr>
      <w:spacing w:before="100" w:beforeAutospacing="1" w:after="100" w:afterAutospacing="1"/>
    </w:pPr>
  </w:style>
  <w:style w:type="character" w:customStyle="1" w:styleId="center1">
    <w:name w:val="center1"/>
    <w:basedOn w:val="a0"/>
    <w:rsid w:val="004752F6"/>
  </w:style>
  <w:style w:type="paragraph" w:styleId="HTML">
    <w:name w:val="HTML Preformatted"/>
    <w:basedOn w:val="a"/>
    <w:link w:val="HTML0"/>
    <w:rsid w:val="00475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52F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uiPriority w:val="99"/>
    <w:rsid w:val="007B2D16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12">
    <w:name w:val="Font Style12"/>
    <w:uiPriority w:val="99"/>
    <w:rsid w:val="007B2D16"/>
    <w:rPr>
      <w:rFonts w:ascii="Constantia" w:hAnsi="Constantia" w:cs="Constantia" w:hint="default"/>
      <w:sz w:val="22"/>
      <w:szCs w:val="22"/>
    </w:rPr>
  </w:style>
  <w:style w:type="character" w:customStyle="1" w:styleId="FontStyle16">
    <w:name w:val="Font Style16"/>
    <w:uiPriority w:val="99"/>
    <w:rsid w:val="007B2D16"/>
    <w:rPr>
      <w:rFonts w:ascii="Constantia" w:hAnsi="Constantia" w:cs="Constantia" w:hint="default"/>
      <w:b/>
      <w:bCs/>
      <w:sz w:val="20"/>
      <w:szCs w:val="20"/>
    </w:rPr>
  </w:style>
  <w:style w:type="paragraph" w:customStyle="1" w:styleId="general">
    <w:name w:val="general"/>
    <w:basedOn w:val="a"/>
    <w:rsid w:val="00E5197F"/>
    <w:pPr>
      <w:spacing w:before="100" w:beforeAutospacing="1" w:after="100" w:afterAutospacing="1"/>
    </w:pPr>
  </w:style>
  <w:style w:type="paragraph" w:customStyle="1" w:styleId="p9">
    <w:name w:val="p9"/>
    <w:basedOn w:val="a"/>
    <w:rsid w:val="0009391A"/>
    <w:pPr>
      <w:spacing w:before="100" w:beforeAutospacing="1" w:after="100" w:afterAutospacing="1"/>
    </w:pPr>
  </w:style>
  <w:style w:type="character" w:customStyle="1" w:styleId="s4">
    <w:name w:val="s4"/>
    <w:rsid w:val="0009391A"/>
  </w:style>
  <w:style w:type="paragraph" w:customStyle="1" w:styleId="p10">
    <w:name w:val="p10"/>
    <w:basedOn w:val="a"/>
    <w:rsid w:val="0009391A"/>
    <w:pPr>
      <w:spacing w:before="100" w:beforeAutospacing="1" w:after="100" w:afterAutospacing="1"/>
    </w:pPr>
  </w:style>
  <w:style w:type="table" w:customStyle="1" w:styleId="27">
    <w:name w:val="Сетка таблицы2"/>
    <w:basedOn w:val="a1"/>
    <w:next w:val="ab"/>
    <w:uiPriority w:val="59"/>
    <w:rsid w:val="00F618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Основной текст с отступом 21"/>
    <w:basedOn w:val="a"/>
    <w:rsid w:val="004C16F7"/>
    <w:pPr>
      <w:spacing w:after="120" w:line="480" w:lineRule="auto"/>
      <w:ind w:left="283"/>
      <w:jc w:val="both"/>
    </w:pPr>
    <w:rPr>
      <w:lang w:eastAsia="ar-SA"/>
    </w:rPr>
  </w:style>
  <w:style w:type="paragraph" w:customStyle="1" w:styleId="310">
    <w:name w:val="Основной текст с отступом 31"/>
    <w:basedOn w:val="a"/>
    <w:rsid w:val="004C16F7"/>
    <w:pPr>
      <w:spacing w:after="120"/>
      <w:ind w:left="283"/>
      <w:jc w:val="both"/>
    </w:pPr>
    <w:rPr>
      <w:sz w:val="16"/>
      <w:szCs w:val="16"/>
      <w:lang w:eastAsia="ar-SA"/>
    </w:rPr>
  </w:style>
  <w:style w:type="character" w:styleId="aff">
    <w:name w:val="Hyperlink"/>
    <w:basedOn w:val="a0"/>
    <w:uiPriority w:val="99"/>
    <w:unhideWhenUsed/>
    <w:rsid w:val="004C16F7"/>
    <w:rPr>
      <w:color w:val="0000FF"/>
      <w:u w:val="single"/>
    </w:rPr>
  </w:style>
  <w:style w:type="paragraph" w:styleId="aff0">
    <w:name w:val="TOC Heading"/>
    <w:basedOn w:val="1"/>
    <w:next w:val="a"/>
    <w:uiPriority w:val="39"/>
    <w:semiHidden/>
    <w:unhideWhenUsed/>
    <w:qFormat/>
    <w:rsid w:val="004C16F7"/>
    <w:pPr>
      <w:keepLines/>
      <w:spacing w:before="480" w:line="276" w:lineRule="auto"/>
      <w:jc w:val="both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b">
    <w:name w:val="toc 1"/>
    <w:basedOn w:val="a"/>
    <w:next w:val="a"/>
    <w:autoRedefine/>
    <w:uiPriority w:val="39"/>
    <w:unhideWhenUsed/>
    <w:rsid w:val="004C16F7"/>
    <w:pPr>
      <w:jc w:val="both"/>
    </w:pPr>
  </w:style>
  <w:style w:type="paragraph" w:customStyle="1" w:styleId="c2">
    <w:name w:val="c2"/>
    <w:basedOn w:val="a"/>
    <w:rsid w:val="009E532F"/>
    <w:pPr>
      <w:spacing w:before="100" w:beforeAutospacing="1" w:after="100" w:afterAutospacing="1"/>
    </w:pPr>
  </w:style>
  <w:style w:type="character" w:customStyle="1" w:styleId="c1">
    <w:name w:val="c1"/>
    <w:basedOn w:val="a0"/>
    <w:rsid w:val="009E532F"/>
  </w:style>
  <w:style w:type="character" w:customStyle="1" w:styleId="a4">
    <w:name w:val="Абзац списка Знак"/>
    <w:link w:val="a3"/>
    <w:uiPriority w:val="34"/>
    <w:qFormat/>
    <w:locked/>
    <w:rsid w:val="005C33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C837D-6EAA-4772-9BB1-4FFB5ADFF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Кукина Елена Евгеньевна</cp:lastModifiedBy>
  <cp:revision>3</cp:revision>
  <cp:lastPrinted>2023-10-03T09:02:00Z</cp:lastPrinted>
  <dcterms:created xsi:type="dcterms:W3CDTF">2024-11-20T23:01:00Z</dcterms:created>
  <dcterms:modified xsi:type="dcterms:W3CDTF">2024-11-20T23:07:00Z</dcterms:modified>
</cp:coreProperties>
</file>